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52433" w:rsidRDefault="00352433" w:rsidP="00352433">
      <w:pPr>
        <w:tabs>
          <w:tab w:val="right" w:pos="10207"/>
        </w:tabs>
        <w:ind w:right="-2"/>
        <w:jc w:val="right"/>
        <w:rPr>
          <w:b/>
        </w:rPr>
      </w:pPr>
      <w:r>
        <w:rPr>
          <w:b/>
        </w:rPr>
        <w:t>“УТВЕРЖДАЮ”</w:t>
      </w:r>
    </w:p>
    <w:p w:rsidR="00352433" w:rsidRDefault="00352433" w:rsidP="00352433">
      <w:pPr>
        <w:tabs>
          <w:tab w:val="right" w:pos="10207"/>
        </w:tabs>
        <w:ind w:right="-2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3919220</wp:posOffset>
                </wp:positionH>
                <wp:positionV relativeFrom="paragraph">
                  <wp:posOffset>88900</wp:posOffset>
                </wp:positionV>
                <wp:extent cx="2695575" cy="110363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11036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2283" w:rsidRDefault="00912283" w:rsidP="00352433">
                            <w:pPr>
                              <w:spacing w:line="312" w:lineRule="auto"/>
                            </w:pPr>
                            <w:proofErr w:type="spellStart"/>
                            <w:r>
                              <w:t>И.о</w:t>
                            </w:r>
                            <w:proofErr w:type="spellEnd"/>
                            <w:r>
                              <w:t xml:space="preserve">. первого заместителя директора – </w:t>
                            </w:r>
                          </w:p>
                          <w:p w:rsidR="00912283" w:rsidRDefault="00912283" w:rsidP="00352433">
                            <w:pPr>
                              <w:spacing w:line="312" w:lineRule="auto"/>
                            </w:pPr>
                            <w:r>
                              <w:t>главного инженера филиала «Нижновэнерго»</w:t>
                            </w:r>
                          </w:p>
                          <w:p w:rsidR="00912283" w:rsidRDefault="00912283" w:rsidP="00352433">
                            <w:pPr>
                              <w:spacing w:line="312" w:lineRule="auto"/>
                            </w:pPr>
                            <w:r>
                              <w:t>ПАО «</w:t>
                            </w:r>
                            <w:proofErr w:type="gramStart"/>
                            <w:r>
                              <w:t>Россети  Центра</w:t>
                            </w:r>
                            <w:proofErr w:type="gramEnd"/>
                            <w:r>
                              <w:t xml:space="preserve"> и Приволжья» </w:t>
                            </w:r>
                          </w:p>
                          <w:p w:rsidR="00912283" w:rsidRDefault="00912283" w:rsidP="00352433">
                            <w:pPr>
                              <w:spacing w:line="312" w:lineRule="auto"/>
                            </w:pPr>
                            <w:r>
                              <w:t xml:space="preserve">                                                 В.В. Чемоданов</w:t>
                            </w:r>
                          </w:p>
                          <w:p w:rsidR="00912283" w:rsidRDefault="00912283" w:rsidP="003524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08.6pt;margin-top:7pt;width:212.25pt;height:86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" stroked="f">
                <v:fill opacity="0"/>
                <v:textbox>
                  <w:txbxContent>
                    <w:p w:rsidR="00912283" w:rsidRDefault="00912283" w:rsidP="00352433">
                      <w:pPr>
                        <w:spacing w:line="312" w:lineRule="auto"/>
                      </w:pPr>
                      <w:proofErr w:type="spellStart"/>
                      <w:r>
                        <w:t>И.о</w:t>
                      </w:r>
                      <w:proofErr w:type="spellEnd"/>
                      <w:r>
                        <w:t xml:space="preserve">. первого заместителя директора – </w:t>
                      </w:r>
                    </w:p>
                    <w:p w:rsidR="00912283" w:rsidRDefault="00912283" w:rsidP="00352433">
                      <w:pPr>
                        <w:spacing w:line="312" w:lineRule="auto"/>
                      </w:pPr>
                      <w:r>
                        <w:t>главного инженера филиала «Нижновэнерго»</w:t>
                      </w:r>
                    </w:p>
                    <w:p w:rsidR="00912283" w:rsidRDefault="00912283" w:rsidP="00352433">
                      <w:pPr>
                        <w:spacing w:line="312" w:lineRule="auto"/>
                      </w:pPr>
                      <w:r>
                        <w:t>ПАО «</w:t>
                      </w:r>
                      <w:proofErr w:type="gramStart"/>
                      <w:r>
                        <w:t>Россети  Центра</w:t>
                      </w:r>
                      <w:proofErr w:type="gramEnd"/>
                      <w:r>
                        <w:t xml:space="preserve"> и Приволжья» </w:t>
                      </w:r>
                    </w:p>
                    <w:p w:rsidR="00912283" w:rsidRDefault="00912283" w:rsidP="00352433">
                      <w:pPr>
                        <w:spacing w:line="312" w:lineRule="auto"/>
                      </w:pPr>
                      <w:r>
                        <w:t xml:space="preserve">                                                 В.В. Чемоданов</w:t>
                      </w:r>
                    </w:p>
                    <w:p w:rsidR="00912283" w:rsidRDefault="00912283" w:rsidP="00352433"/>
                  </w:txbxContent>
                </v:textbox>
              </v:shape>
            </w:pict>
          </mc:Fallback>
        </mc:AlternateContent>
      </w:r>
    </w:p>
    <w:p w:rsidR="00352433" w:rsidRDefault="00352433" w:rsidP="00352433">
      <w:pPr>
        <w:spacing w:line="312" w:lineRule="auto"/>
        <w:ind w:right="-1"/>
        <w:jc w:val="right"/>
      </w:pPr>
      <w:r>
        <w:t>_____________________________________</w:t>
      </w:r>
    </w:p>
    <w:p w:rsidR="00352433" w:rsidRDefault="00352433" w:rsidP="00352433">
      <w:pPr>
        <w:spacing w:line="312" w:lineRule="auto"/>
        <w:ind w:right="-1"/>
        <w:jc w:val="right"/>
      </w:pPr>
      <w:r>
        <w:t>_____________________________________</w:t>
      </w:r>
    </w:p>
    <w:p w:rsidR="00352433" w:rsidRDefault="00352433" w:rsidP="00352433">
      <w:pPr>
        <w:spacing w:line="312" w:lineRule="auto"/>
        <w:ind w:right="-1"/>
        <w:jc w:val="right"/>
      </w:pPr>
      <w:r>
        <w:t>_____________________________________</w:t>
      </w:r>
    </w:p>
    <w:p w:rsidR="00352433" w:rsidRDefault="00352433" w:rsidP="00352433">
      <w:pPr>
        <w:tabs>
          <w:tab w:val="right" w:pos="10207"/>
        </w:tabs>
        <w:spacing w:line="312" w:lineRule="auto"/>
        <w:ind w:right="-2"/>
        <w:jc w:val="right"/>
      </w:pPr>
      <w:r>
        <w:t xml:space="preserve">_______________________ /_____________ </w:t>
      </w:r>
    </w:p>
    <w:p w:rsidR="00352433" w:rsidRPr="000254C5" w:rsidRDefault="00352433" w:rsidP="00352433">
      <w:pPr>
        <w:spacing w:line="312" w:lineRule="auto"/>
        <w:ind w:right="-2"/>
        <w:jc w:val="right"/>
      </w:pPr>
      <w:r>
        <w:t>“_______” ___________________ 20_____ г.</w:t>
      </w:r>
    </w:p>
    <w:p w:rsidR="00C84747" w:rsidRPr="000637FC" w:rsidRDefault="00C84747" w:rsidP="00A47976">
      <w:pPr>
        <w:spacing w:line="211" w:lineRule="auto"/>
        <w:ind w:left="4820"/>
        <w:rPr>
          <w:sz w:val="26"/>
          <w:szCs w:val="26"/>
        </w:rPr>
      </w:pPr>
    </w:p>
    <w:p w:rsidR="00A4192C" w:rsidRPr="000637FC" w:rsidRDefault="00A4192C" w:rsidP="00A47976">
      <w:pPr>
        <w:spacing w:line="211" w:lineRule="auto"/>
        <w:ind w:left="4820"/>
        <w:rPr>
          <w:sz w:val="26"/>
          <w:szCs w:val="26"/>
        </w:rPr>
      </w:pPr>
    </w:p>
    <w:p w:rsidR="00C37547" w:rsidRPr="000637FC" w:rsidRDefault="00C37547" w:rsidP="00A47976">
      <w:pPr>
        <w:pStyle w:val="2"/>
        <w:numPr>
          <w:ilvl w:val="0"/>
          <w:numId w:val="0"/>
        </w:numPr>
        <w:spacing w:line="211" w:lineRule="auto"/>
        <w:rPr>
          <w:sz w:val="26"/>
          <w:szCs w:val="26"/>
        </w:rPr>
      </w:pPr>
      <w:r w:rsidRPr="000637FC">
        <w:rPr>
          <w:sz w:val="26"/>
          <w:szCs w:val="26"/>
        </w:rPr>
        <w:t>ТЕХНИЧЕСКОЕ ЗАДАНИЕ</w:t>
      </w:r>
    </w:p>
    <w:p w:rsidR="00C37547" w:rsidRPr="000637FC" w:rsidRDefault="00C37547" w:rsidP="00A47976">
      <w:pPr>
        <w:spacing w:line="211" w:lineRule="auto"/>
        <w:jc w:val="center"/>
        <w:rPr>
          <w:b/>
          <w:sz w:val="32"/>
          <w:szCs w:val="32"/>
        </w:rPr>
      </w:pPr>
      <w:r w:rsidRPr="000637FC">
        <w:rPr>
          <w:sz w:val="26"/>
          <w:szCs w:val="26"/>
        </w:rPr>
        <w:t>на выполнение работ по проектированию и строительству объекта:</w:t>
      </w:r>
    </w:p>
    <w:p w:rsidR="00C37547" w:rsidRPr="00352433" w:rsidRDefault="00C37547" w:rsidP="00A47976">
      <w:pPr>
        <w:spacing w:line="211" w:lineRule="auto"/>
        <w:jc w:val="center"/>
        <w:rPr>
          <w:i/>
          <w:sz w:val="32"/>
          <w:szCs w:val="32"/>
        </w:rPr>
      </w:pPr>
    </w:p>
    <w:p w:rsidR="00352433" w:rsidRDefault="00454E38" w:rsidP="00A47976">
      <w:pPr>
        <w:spacing w:line="211" w:lineRule="auto"/>
        <w:jc w:val="center"/>
        <w:rPr>
          <w:i/>
          <w:sz w:val="26"/>
          <w:szCs w:val="26"/>
        </w:rPr>
      </w:pPr>
      <w:r w:rsidRPr="00352433">
        <w:rPr>
          <w:i/>
          <w:sz w:val="26"/>
          <w:szCs w:val="26"/>
        </w:rPr>
        <w:t>Строительство ЛЭП-</w:t>
      </w:r>
      <w:r w:rsidR="00352433" w:rsidRPr="00352433">
        <w:rPr>
          <w:i/>
          <w:sz w:val="26"/>
          <w:szCs w:val="26"/>
        </w:rPr>
        <w:t>10(</w:t>
      </w:r>
      <w:r w:rsidR="00D75253" w:rsidRPr="00352433">
        <w:rPr>
          <w:i/>
          <w:sz w:val="26"/>
          <w:szCs w:val="26"/>
        </w:rPr>
        <w:t>6</w:t>
      </w:r>
      <w:r w:rsidR="00352433" w:rsidRPr="00352433">
        <w:rPr>
          <w:i/>
          <w:sz w:val="26"/>
          <w:szCs w:val="26"/>
        </w:rPr>
        <w:t>)</w:t>
      </w:r>
      <w:r w:rsidRPr="00352433">
        <w:rPr>
          <w:i/>
          <w:sz w:val="26"/>
          <w:szCs w:val="26"/>
        </w:rPr>
        <w:t xml:space="preserve"> </w:t>
      </w:r>
      <w:proofErr w:type="spellStart"/>
      <w:r w:rsidRPr="00352433">
        <w:rPr>
          <w:i/>
          <w:sz w:val="26"/>
          <w:szCs w:val="26"/>
        </w:rPr>
        <w:t>кВ</w:t>
      </w:r>
      <w:proofErr w:type="spellEnd"/>
      <w:r w:rsidRPr="00352433">
        <w:rPr>
          <w:i/>
          <w:sz w:val="26"/>
          <w:szCs w:val="26"/>
        </w:rPr>
        <w:t xml:space="preserve">, </w:t>
      </w:r>
      <w:r w:rsidR="00F10BD6" w:rsidRPr="00352433">
        <w:rPr>
          <w:i/>
          <w:sz w:val="26"/>
          <w:szCs w:val="26"/>
        </w:rPr>
        <w:t>К</w:t>
      </w:r>
      <w:r w:rsidRPr="00352433">
        <w:rPr>
          <w:i/>
          <w:sz w:val="26"/>
          <w:szCs w:val="26"/>
        </w:rPr>
        <w:t>ТП-</w:t>
      </w:r>
      <w:r w:rsidR="00352433" w:rsidRPr="00352433">
        <w:rPr>
          <w:i/>
          <w:sz w:val="26"/>
          <w:szCs w:val="26"/>
        </w:rPr>
        <w:t>10(</w:t>
      </w:r>
      <w:r w:rsidR="00D75253" w:rsidRPr="00352433">
        <w:rPr>
          <w:i/>
          <w:sz w:val="26"/>
          <w:szCs w:val="26"/>
        </w:rPr>
        <w:t>6</w:t>
      </w:r>
      <w:r w:rsidR="00352433" w:rsidRPr="00352433">
        <w:rPr>
          <w:i/>
          <w:sz w:val="26"/>
          <w:szCs w:val="26"/>
        </w:rPr>
        <w:t>)</w:t>
      </w:r>
      <w:r w:rsidR="00CE5E9C" w:rsidRPr="00352433">
        <w:rPr>
          <w:i/>
          <w:sz w:val="26"/>
          <w:szCs w:val="26"/>
        </w:rPr>
        <w:t>/0,4кВ,</w:t>
      </w:r>
      <w:r w:rsidR="00352433" w:rsidRPr="00352433">
        <w:rPr>
          <w:i/>
          <w:sz w:val="26"/>
          <w:szCs w:val="26"/>
        </w:rPr>
        <w:t xml:space="preserve"> </w:t>
      </w:r>
      <w:r w:rsidR="00CE5E9C" w:rsidRPr="00352433">
        <w:rPr>
          <w:i/>
          <w:sz w:val="26"/>
          <w:szCs w:val="26"/>
        </w:rPr>
        <w:t xml:space="preserve">ЛЭП-0,4 </w:t>
      </w:r>
      <w:proofErr w:type="spellStart"/>
      <w:r w:rsidR="00CE5E9C" w:rsidRPr="00352433">
        <w:rPr>
          <w:i/>
          <w:sz w:val="26"/>
          <w:szCs w:val="26"/>
        </w:rPr>
        <w:t>кВ</w:t>
      </w:r>
      <w:proofErr w:type="spellEnd"/>
      <w:r w:rsidRPr="00352433">
        <w:rPr>
          <w:i/>
          <w:sz w:val="26"/>
          <w:szCs w:val="26"/>
        </w:rPr>
        <w:t xml:space="preserve"> </w:t>
      </w:r>
    </w:p>
    <w:p w:rsidR="00824BE5" w:rsidRPr="00352433" w:rsidRDefault="00454E38" w:rsidP="00A47976">
      <w:pPr>
        <w:spacing w:line="211" w:lineRule="auto"/>
        <w:jc w:val="center"/>
        <w:rPr>
          <w:i/>
          <w:sz w:val="28"/>
          <w:szCs w:val="28"/>
        </w:rPr>
      </w:pPr>
      <w:r w:rsidRPr="00352433">
        <w:rPr>
          <w:i/>
          <w:sz w:val="28"/>
          <w:szCs w:val="28"/>
        </w:rPr>
        <w:t xml:space="preserve"> </w:t>
      </w:r>
      <w:r w:rsidRPr="00352433">
        <w:rPr>
          <w:i/>
          <w:sz w:val="26"/>
          <w:szCs w:val="26"/>
        </w:rPr>
        <w:t>(очередь №</w:t>
      </w:r>
      <w:r w:rsidR="000668BC">
        <w:rPr>
          <w:i/>
          <w:sz w:val="26"/>
          <w:szCs w:val="26"/>
        </w:rPr>
        <w:t>03</w:t>
      </w:r>
      <w:r w:rsidR="00352433" w:rsidRPr="00352433">
        <w:rPr>
          <w:i/>
          <w:sz w:val="26"/>
          <w:szCs w:val="26"/>
        </w:rPr>
        <w:t>/22</w:t>
      </w:r>
      <w:r w:rsidRPr="00352433">
        <w:rPr>
          <w:i/>
          <w:sz w:val="26"/>
          <w:szCs w:val="26"/>
        </w:rPr>
        <w:t>)</w:t>
      </w:r>
      <w:r w:rsidR="00824BE5" w:rsidRPr="00352433">
        <w:rPr>
          <w:i/>
          <w:sz w:val="28"/>
          <w:szCs w:val="28"/>
        </w:rPr>
        <w:t xml:space="preserve"> </w:t>
      </w:r>
    </w:p>
    <w:p w:rsidR="00824BE5" w:rsidRPr="00352433" w:rsidRDefault="00824BE5" w:rsidP="00A47976">
      <w:pPr>
        <w:spacing w:line="211" w:lineRule="auto"/>
        <w:jc w:val="center"/>
        <w:rPr>
          <w:i/>
        </w:rPr>
      </w:pPr>
      <w:r w:rsidRPr="00352433">
        <w:rPr>
          <w:i/>
          <w:sz w:val="28"/>
          <w:szCs w:val="28"/>
        </w:rPr>
        <w:t xml:space="preserve">(технологическое присоединение 15-150 </w:t>
      </w:r>
      <w:proofErr w:type="spellStart"/>
      <w:r w:rsidRPr="00352433">
        <w:rPr>
          <w:i/>
          <w:sz w:val="28"/>
          <w:szCs w:val="28"/>
        </w:rPr>
        <w:t>кВ</w:t>
      </w:r>
      <w:proofErr w:type="spellEnd"/>
      <w:r w:rsidRPr="00352433">
        <w:rPr>
          <w:i/>
          <w:sz w:val="28"/>
          <w:szCs w:val="28"/>
        </w:rPr>
        <w:t>)</w:t>
      </w:r>
    </w:p>
    <w:p w:rsidR="00C37547" w:rsidRPr="000637FC" w:rsidRDefault="00C37547" w:rsidP="00A47976">
      <w:pPr>
        <w:tabs>
          <w:tab w:val="left" w:pos="3660"/>
        </w:tabs>
        <w:spacing w:line="211" w:lineRule="auto"/>
        <w:ind w:right="-2"/>
        <w:jc w:val="center"/>
        <w:rPr>
          <w:b/>
          <w:sz w:val="28"/>
          <w:szCs w:val="28"/>
        </w:rPr>
      </w:pPr>
    </w:p>
    <w:p w:rsidR="00317823" w:rsidRPr="000637FC" w:rsidRDefault="00317823" w:rsidP="00A47976">
      <w:pPr>
        <w:tabs>
          <w:tab w:val="left" w:pos="3660"/>
        </w:tabs>
        <w:spacing w:line="211" w:lineRule="auto"/>
        <w:ind w:right="-2"/>
        <w:jc w:val="center"/>
        <w:rPr>
          <w:b/>
          <w:sz w:val="26"/>
          <w:szCs w:val="26"/>
        </w:rPr>
      </w:pPr>
    </w:p>
    <w:p w:rsidR="00C37547" w:rsidRPr="000637FC" w:rsidRDefault="00C37547" w:rsidP="00A47976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spacing w:line="211" w:lineRule="auto"/>
        <w:ind w:left="0" w:firstLine="709"/>
        <w:jc w:val="both"/>
        <w:rPr>
          <w:b/>
          <w:bCs/>
          <w:sz w:val="24"/>
          <w:szCs w:val="24"/>
        </w:rPr>
      </w:pPr>
      <w:r w:rsidRPr="000637FC">
        <w:rPr>
          <w:b/>
          <w:sz w:val="24"/>
          <w:szCs w:val="24"/>
        </w:rPr>
        <w:t>Основание выполнения работ</w:t>
      </w:r>
    </w:p>
    <w:p w:rsidR="00C37547" w:rsidRPr="000637FC" w:rsidRDefault="00C37547" w:rsidP="00A47976">
      <w:pPr>
        <w:pStyle w:val="ac"/>
        <w:tabs>
          <w:tab w:val="left" w:pos="993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p w:rsidR="00C37547" w:rsidRPr="000637FC" w:rsidRDefault="00C37547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Технологическое присоединение к сетям филиала ПАО «</w:t>
      </w:r>
      <w:r w:rsidR="00D85D75" w:rsidRPr="000637FC">
        <w:rPr>
          <w:bCs/>
          <w:iCs/>
          <w:sz w:val="24"/>
          <w:szCs w:val="24"/>
        </w:rPr>
        <w:t>Россети Центр и Приволжье</w:t>
      </w:r>
      <w:r w:rsidRPr="000637FC">
        <w:rPr>
          <w:bCs/>
          <w:iCs/>
          <w:sz w:val="24"/>
          <w:szCs w:val="24"/>
        </w:rPr>
        <w:t xml:space="preserve">» – «Нижновэнерго» </w:t>
      </w:r>
      <w:proofErr w:type="spellStart"/>
      <w:r w:rsidRPr="000637FC">
        <w:rPr>
          <w:bCs/>
          <w:iCs/>
          <w:sz w:val="24"/>
          <w:szCs w:val="24"/>
        </w:rPr>
        <w:t>энергопринимающих</w:t>
      </w:r>
      <w:proofErr w:type="spellEnd"/>
      <w:r w:rsidRPr="000637FC">
        <w:rPr>
          <w:bCs/>
          <w:iCs/>
          <w:sz w:val="24"/>
          <w:szCs w:val="24"/>
        </w:rPr>
        <w:t xml:space="preserve"> устройств заявителей.</w:t>
      </w:r>
    </w:p>
    <w:p w:rsidR="00C37547" w:rsidRPr="000637FC" w:rsidRDefault="00C37547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</w:p>
    <w:p w:rsidR="00C37547" w:rsidRPr="000637FC" w:rsidRDefault="00C37547" w:rsidP="00A47976">
      <w:pPr>
        <w:pStyle w:val="ac"/>
        <w:numPr>
          <w:ilvl w:val="0"/>
          <w:numId w:val="3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b/>
          <w:sz w:val="24"/>
          <w:szCs w:val="24"/>
        </w:rPr>
        <w:t>Общие требования</w:t>
      </w:r>
    </w:p>
    <w:p w:rsidR="00C37547" w:rsidRPr="000637FC" w:rsidRDefault="00C37547" w:rsidP="00A47976">
      <w:pPr>
        <w:pStyle w:val="ac"/>
        <w:tabs>
          <w:tab w:val="left" w:pos="993"/>
        </w:tabs>
        <w:spacing w:line="211" w:lineRule="auto"/>
        <w:jc w:val="both"/>
        <w:rPr>
          <w:sz w:val="24"/>
          <w:szCs w:val="24"/>
        </w:rPr>
      </w:pPr>
      <w:r w:rsidRPr="000637FC">
        <w:rPr>
          <w:b/>
          <w:sz w:val="24"/>
          <w:szCs w:val="24"/>
        </w:rPr>
        <w:t xml:space="preserve">            1-й этап:</w:t>
      </w:r>
    </w:p>
    <w:p w:rsidR="00EC7ABE" w:rsidRPr="000637FC" w:rsidRDefault="00C37547" w:rsidP="00A47976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 xml:space="preserve">Местонахождение проектируемых электроустановок филиала </w:t>
      </w:r>
      <w:r w:rsidRPr="000637FC">
        <w:rPr>
          <w:bCs/>
          <w:iCs/>
          <w:sz w:val="24"/>
          <w:szCs w:val="24"/>
        </w:rPr>
        <w:t>ПАО «</w:t>
      </w:r>
      <w:r w:rsidR="00D85D75" w:rsidRPr="000637FC">
        <w:rPr>
          <w:bCs/>
          <w:iCs/>
          <w:sz w:val="24"/>
          <w:szCs w:val="24"/>
        </w:rPr>
        <w:t>Россети Центр и Приволжье</w:t>
      </w:r>
      <w:r w:rsidRPr="000637FC">
        <w:rPr>
          <w:bCs/>
          <w:iCs/>
          <w:sz w:val="24"/>
          <w:szCs w:val="24"/>
        </w:rPr>
        <w:t>» –</w:t>
      </w:r>
      <w:r w:rsidR="008D369F" w:rsidRPr="000637FC">
        <w:rPr>
          <w:bCs/>
          <w:iCs/>
          <w:sz w:val="24"/>
          <w:szCs w:val="24"/>
        </w:rPr>
        <w:t xml:space="preserve"> филиал</w:t>
      </w:r>
      <w:r w:rsidRPr="000637FC">
        <w:rPr>
          <w:bCs/>
          <w:iCs/>
          <w:sz w:val="24"/>
          <w:szCs w:val="24"/>
        </w:rPr>
        <w:t xml:space="preserve"> «</w:t>
      </w:r>
      <w:proofErr w:type="gramStart"/>
      <w:r w:rsidRPr="000637FC">
        <w:rPr>
          <w:bCs/>
          <w:iCs/>
          <w:sz w:val="24"/>
          <w:szCs w:val="24"/>
        </w:rPr>
        <w:t xml:space="preserve">Нижновэнерго» </w:t>
      </w:r>
      <w:r w:rsidRPr="000637FC">
        <w:rPr>
          <w:sz w:val="24"/>
          <w:szCs w:val="24"/>
        </w:rPr>
        <w:t xml:space="preserve"> и</w:t>
      </w:r>
      <w:proofErr w:type="gramEnd"/>
      <w:r w:rsidRPr="000637FC">
        <w:rPr>
          <w:sz w:val="24"/>
          <w:szCs w:val="24"/>
        </w:rPr>
        <w:t xml:space="preserve"> </w:t>
      </w:r>
      <w:proofErr w:type="spellStart"/>
      <w:r w:rsidRPr="000637FC">
        <w:rPr>
          <w:sz w:val="24"/>
          <w:szCs w:val="24"/>
        </w:rPr>
        <w:t>энергопринимающих</w:t>
      </w:r>
      <w:proofErr w:type="spellEnd"/>
      <w:r w:rsidRPr="000637FC">
        <w:rPr>
          <w:sz w:val="24"/>
          <w:szCs w:val="24"/>
        </w:rPr>
        <w:t xml:space="preserve"> устройств Заявителей:</w:t>
      </w:r>
    </w:p>
    <w:p w:rsidR="00227346" w:rsidRPr="000637FC" w:rsidRDefault="00227346" w:rsidP="00A479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60"/>
        <w:gridCol w:w="1559"/>
        <w:gridCol w:w="1984"/>
        <w:gridCol w:w="1701"/>
        <w:gridCol w:w="1134"/>
        <w:gridCol w:w="1418"/>
      </w:tblGrid>
      <w:tr w:rsidR="000668BC" w:rsidRPr="00912C2A" w:rsidTr="00912283">
        <w:trPr>
          <w:trHeight w:val="577"/>
        </w:trPr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Номер и дата договора ТП</w:t>
            </w:r>
          </w:p>
        </w:tc>
        <w:tc>
          <w:tcPr>
            <w:tcW w:w="1560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Заявитель</w:t>
            </w:r>
          </w:p>
        </w:tc>
        <w:tc>
          <w:tcPr>
            <w:tcW w:w="1559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Присоединяемый объект</w:t>
            </w:r>
          </w:p>
        </w:tc>
        <w:tc>
          <w:tcPr>
            <w:tcW w:w="198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Адрес</w:t>
            </w:r>
          </w:p>
        </w:tc>
        <w:tc>
          <w:tcPr>
            <w:tcW w:w="1701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№ проекта ТП</w:t>
            </w:r>
          </w:p>
        </w:tc>
        <w:tc>
          <w:tcPr>
            <w:tcW w:w="113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Район</w:t>
            </w:r>
          </w:p>
        </w:tc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912C2A">
              <w:rPr>
                <w:bCs/>
                <w:i/>
              </w:rPr>
              <w:t>энергопринимающие</w:t>
            </w:r>
            <w:proofErr w:type="spellEnd"/>
            <w:r w:rsidRPr="00912C2A">
              <w:rPr>
                <w:bCs/>
                <w:i/>
              </w:rPr>
              <w:t xml:space="preserve"> устройства заявителя </w:t>
            </w:r>
          </w:p>
        </w:tc>
      </w:tr>
      <w:tr w:rsidR="000668BC" w:rsidRPr="00912C2A" w:rsidTr="00912283">
        <w:trPr>
          <w:trHeight w:val="765"/>
        </w:trPr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№ 521063133 от 30.12.20.</w:t>
            </w:r>
          </w:p>
        </w:tc>
        <w:tc>
          <w:tcPr>
            <w:tcW w:w="1560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ООО "Союз"</w:t>
            </w:r>
          </w:p>
        </w:tc>
        <w:tc>
          <w:tcPr>
            <w:tcW w:w="1559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ВРУ Строительной базы</w:t>
            </w:r>
          </w:p>
        </w:tc>
        <w:tc>
          <w:tcPr>
            <w:tcW w:w="198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</w:rPr>
              <w:t>обл</w:t>
            </w:r>
            <w:proofErr w:type="spellEnd"/>
            <w:r w:rsidRPr="00912C2A">
              <w:rPr>
                <w:bCs/>
                <w:i/>
              </w:rPr>
              <w:t xml:space="preserve">, Борский р-н, Нахимова </w:t>
            </w:r>
            <w:proofErr w:type="spellStart"/>
            <w:r w:rsidRPr="00912C2A">
              <w:rPr>
                <w:bCs/>
                <w:i/>
              </w:rPr>
              <w:t>ул</w:t>
            </w:r>
            <w:proofErr w:type="spellEnd"/>
            <w:r w:rsidRPr="00912C2A">
              <w:rPr>
                <w:bCs/>
                <w:i/>
              </w:rPr>
              <w:t>, д. 68</w:t>
            </w:r>
          </w:p>
        </w:tc>
        <w:tc>
          <w:tcPr>
            <w:tcW w:w="1701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ПТП2021/66671</w:t>
            </w:r>
          </w:p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30.06.2021г.</w:t>
            </w:r>
          </w:p>
        </w:tc>
        <w:tc>
          <w:tcPr>
            <w:tcW w:w="113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52:19:0301005:3</w:t>
            </w:r>
          </w:p>
        </w:tc>
      </w:tr>
      <w:tr w:rsidR="000668BC" w:rsidRPr="00912C2A" w:rsidTr="00912283">
        <w:trPr>
          <w:trHeight w:val="765"/>
        </w:trPr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№ 521063435 от 11.02.21.</w:t>
            </w:r>
          </w:p>
        </w:tc>
        <w:tc>
          <w:tcPr>
            <w:tcW w:w="1560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ООО "Цветочный мастер"</w:t>
            </w:r>
          </w:p>
        </w:tc>
        <w:tc>
          <w:tcPr>
            <w:tcW w:w="1559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Нежилое помещение (насосная станция)</w:t>
            </w:r>
          </w:p>
        </w:tc>
        <w:tc>
          <w:tcPr>
            <w:tcW w:w="198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</w:rPr>
              <w:t>обл</w:t>
            </w:r>
            <w:proofErr w:type="spellEnd"/>
            <w:r w:rsidRPr="00912C2A">
              <w:rPr>
                <w:bCs/>
                <w:i/>
              </w:rPr>
              <w:t>, Борский р-н, Бор г СОАО "Останкино-С", в 840 м относительно деревни Долгово в направлении на север</w:t>
            </w:r>
          </w:p>
        </w:tc>
        <w:tc>
          <w:tcPr>
            <w:tcW w:w="1701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ПТП2021/67748</w:t>
            </w:r>
          </w:p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10.08.2021г.</w:t>
            </w:r>
          </w:p>
        </w:tc>
        <w:tc>
          <w:tcPr>
            <w:tcW w:w="113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52:20:1600019:342</w:t>
            </w:r>
          </w:p>
        </w:tc>
      </w:tr>
      <w:tr w:rsidR="000668BC" w:rsidRPr="00912C2A" w:rsidTr="00912283">
        <w:trPr>
          <w:trHeight w:val="765"/>
        </w:trPr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№ 521063379 от 11.02.21.              № 521063374 от 11.02.21.              № 521063381 от 11.02.21.</w:t>
            </w:r>
          </w:p>
        </w:tc>
        <w:tc>
          <w:tcPr>
            <w:tcW w:w="1560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 xml:space="preserve">Смирнова Т.В. Смирнов Д.В. - </w:t>
            </w:r>
            <w:proofErr w:type="spellStart"/>
            <w:r w:rsidRPr="00912C2A">
              <w:rPr>
                <w:bCs/>
                <w:i/>
              </w:rPr>
              <w:t>Хворов</w:t>
            </w:r>
            <w:proofErr w:type="spellEnd"/>
            <w:r w:rsidRPr="00912C2A">
              <w:rPr>
                <w:bCs/>
                <w:i/>
              </w:rPr>
              <w:t xml:space="preserve"> Н.В.</w:t>
            </w:r>
          </w:p>
        </w:tc>
        <w:tc>
          <w:tcPr>
            <w:tcW w:w="1559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Нежилое помещение</w:t>
            </w:r>
          </w:p>
        </w:tc>
        <w:tc>
          <w:tcPr>
            <w:tcW w:w="198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</w:rPr>
              <w:t>обл</w:t>
            </w:r>
            <w:proofErr w:type="spellEnd"/>
            <w:r w:rsidRPr="00912C2A">
              <w:rPr>
                <w:bCs/>
                <w:i/>
              </w:rPr>
              <w:t xml:space="preserve">, Борский р-н, Бор г </w:t>
            </w:r>
            <w:proofErr w:type="spellStart"/>
            <w:r w:rsidRPr="00912C2A">
              <w:rPr>
                <w:bCs/>
                <w:i/>
              </w:rPr>
              <w:t>Кантауровский</w:t>
            </w:r>
            <w:proofErr w:type="spellEnd"/>
            <w:r w:rsidRPr="00912C2A">
              <w:rPr>
                <w:bCs/>
                <w:i/>
              </w:rPr>
              <w:t xml:space="preserve"> с/</w:t>
            </w:r>
            <w:proofErr w:type="spellStart"/>
            <w:r w:rsidRPr="00912C2A">
              <w:rPr>
                <w:bCs/>
                <w:i/>
              </w:rPr>
              <w:t>с,примерно</w:t>
            </w:r>
            <w:proofErr w:type="spellEnd"/>
            <w:r w:rsidRPr="00912C2A">
              <w:rPr>
                <w:bCs/>
                <w:i/>
              </w:rPr>
              <w:t xml:space="preserve"> в 0,7 км на северо-восток от д. Петухово уч. 4</w:t>
            </w:r>
          </w:p>
        </w:tc>
        <w:tc>
          <w:tcPr>
            <w:tcW w:w="1701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ПТП2021/67751</w:t>
            </w:r>
          </w:p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11.02.2022г.</w:t>
            </w:r>
          </w:p>
        </w:tc>
        <w:tc>
          <w:tcPr>
            <w:tcW w:w="113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52:20:0600071:402</w:t>
            </w:r>
          </w:p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52:20:0600071:401</w:t>
            </w:r>
          </w:p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52:20:0600071:397</w:t>
            </w:r>
          </w:p>
        </w:tc>
      </w:tr>
      <w:tr w:rsidR="000668BC" w:rsidRPr="00912C2A" w:rsidTr="00912283">
        <w:trPr>
          <w:trHeight w:val="765"/>
        </w:trPr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№ 521065392 от 26.02.21.</w:t>
            </w:r>
          </w:p>
        </w:tc>
        <w:tc>
          <w:tcPr>
            <w:tcW w:w="1560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ИП Лушников Н.Н.</w:t>
            </w:r>
          </w:p>
        </w:tc>
        <w:tc>
          <w:tcPr>
            <w:tcW w:w="1559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Торговый центр (ВРУ)</w:t>
            </w:r>
          </w:p>
        </w:tc>
        <w:tc>
          <w:tcPr>
            <w:tcW w:w="198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Нижегородская область, г. Бор, пересечение ул. Буденного и Фрунзе</w:t>
            </w:r>
          </w:p>
        </w:tc>
        <w:tc>
          <w:tcPr>
            <w:tcW w:w="1701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ПТП2021/68823</w:t>
            </w:r>
          </w:p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26.08.2021г.</w:t>
            </w:r>
          </w:p>
        </w:tc>
        <w:tc>
          <w:tcPr>
            <w:tcW w:w="113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52:19:0206037:333</w:t>
            </w:r>
          </w:p>
        </w:tc>
      </w:tr>
      <w:tr w:rsidR="000668BC" w:rsidRPr="00912C2A" w:rsidTr="00912283">
        <w:trPr>
          <w:trHeight w:val="765"/>
        </w:trPr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lastRenderedPageBreak/>
              <w:t>№ 521065330 от 19.02.21.</w:t>
            </w:r>
          </w:p>
        </w:tc>
        <w:tc>
          <w:tcPr>
            <w:tcW w:w="1560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Общественная организация "Общество охотников и рыболовов "</w:t>
            </w:r>
            <w:proofErr w:type="spellStart"/>
            <w:r w:rsidRPr="00912C2A">
              <w:rPr>
                <w:bCs/>
                <w:i/>
              </w:rPr>
              <w:t>Стеклозаводец</w:t>
            </w:r>
            <w:proofErr w:type="spellEnd"/>
            <w:r w:rsidRPr="00912C2A">
              <w:rPr>
                <w:bCs/>
                <w:i/>
              </w:rPr>
              <w:t>" Борского района Нижегородской области"</w:t>
            </w:r>
          </w:p>
        </w:tc>
        <w:tc>
          <w:tcPr>
            <w:tcW w:w="1559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Комплекс зданий для отдыха</w:t>
            </w:r>
          </w:p>
        </w:tc>
        <w:tc>
          <w:tcPr>
            <w:tcW w:w="198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</w:rPr>
              <w:t>обл</w:t>
            </w:r>
            <w:proofErr w:type="spellEnd"/>
            <w:r w:rsidRPr="00912C2A">
              <w:rPr>
                <w:bCs/>
                <w:i/>
              </w:rPr>
              <w:t xml:space="preserve">, Борский р-н, Бор г Борское </w:t>
            </w:r>
            <w:proofErr w:type="spellStart"/>
            <w:r w:rsidRPr="00912C2A">
              <w:rPr>
                <w:bCs/>
                <w:i/>
              </w:rPr>
              <w:t>районнное</w:t>
            </w:r>
            <w:proofErr w:type="spellEnd"/>
            <w:r w:rsidRPr="00912C2A">
              <w:rPr>
                <w:bCs/>
                <w:i/>
              </w:rPr>
              <w:t xml:space="preserve"> лесничество, </w:t>
            </w:r>
            <w:proofErr w:type="spellStart"/>
            <w:r w:rsidRPr="00912C2A">
              <w:rPr>
                <w:bCs/>
                <w:i/>
              </w:rPr>
              <w:t>Краснораменское</w:t>
            </w:r>
            <w:proofErr w:type="spellEnd"/>
            <w:r w:rsidRPr="00912C2A">
              <w:rPr>
                <w:bCs/>
                <w:i/>
              </w:rPr>
              <w:t xml:space="preserve"> районное лесничество, квартал 53, выдел 32</w:t>
            </w:r>
          </w:p>
        </w:tc>
        <w:tc>
          <w:tcPr>
            <w:tcW w:w="1701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ПТП2021/68868</w:t>
            </w:r>
          </w:p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19.02.2022г.</w:t>
            </w:r>
          </w:p>
        </w:tc>
        <w:tc>
          <w:tcPr>
            <w:tcW w:w="113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52:20:00 00 000:00002:00:000:000</w:t>
            </w:r>
          </w:p>
        </w:tc>
      </w:tr>
      <w:tr w:rsidR="000668BC" w:rsidRPr="00912C2A" w:rsidTr="00912283">
        <w:trPr>
          <w:trHeight w:val="765"/>
        </w:trPr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№ 521065650 от 20.02.21.</w:t>
            </w:r>
          </w:p>
        </w:tc>
        <w:tc>
          <w:tcPr>
            <w:tcW w:w="1560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proofErr w:type="spellStart"/>
            <w:r w:rsidRPr="00912C2A">
              <w:rPr>
                <w:bCs/>
                <w:i/>
              </w:rPr>
              <w:t>Шириков</w:t>
            </w:r>
            <w:proofErr w:type="spellEnd"/>
            <w:r w:rsidRPr="00912C2A">
              <w:rPr>
                <w:bCs/>
                <w:i/>
              </w:rPr>
              <w:t xml:space="preserve"> Р.А.</w:t>
            </w:r>
          </w:p>
        </w:tc>
        <w:tc>
          <w:tcPr>
            <w:tcW w:w="1559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</w:rPr>
              <w:t>жилой дом (ВРУ)</w:t>
            </w:r>
          </w:p>
        </w:tc>
        <w:tc>
          <w:tcPr>
            <w:tcW w:w="198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</w:rPr>
              <w:t>обл</w:t>
            </w:r>
            <w:proofErr w:type="spellEnd"/>
            <w:r w:rsidRPr="00912C2A">
              <w:rPr>
                <w:bCs/>
                <w:i/>
              </w:rPr>
              <w:t xml:space="preserve">, Борский р-н, Санаторная </w:t>
            </w:r>
            <w:proofErr w:type="spellStart"/>
            <w:r w:rsidRPr="00912C2A">
              <w:rPr>
                <w:bCs/>
                <w:i/>
              </w:rPr>
              <w:t>ул</w:t>
            </w:r>
            <w:proofErr w:type="spellEnd"/>
            <w:r w:rsidRPr="00912C2A">
              <w:rPr>
                <w:bCs/>
                <w:i/>
              </w:rPr>
              <w:t xml:space="preserve"> уч. 248</w:t>
            </w:r>
          </w:p>
        </w:tc>
        <w:tc>
          <w:tcPr>
            <w:tcW w:w="1701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ПТП2021/68822</w:t>
            </w:r>
          </w:p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20.08.2021г.</w:t>
            </w:r>
          </w:p>
        </w:tc>
        <w:tc>
          <w:tcPr>
            <w:tcW w:w="1134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  <w:r w:rsidRPr="00912C2A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0668BC" w:rsidRPr="00912C2A" w:rsidRDefault="000668BC" w:rsidP="00912283">
            <w:pPr>
              <w:spacing w:line="214" w:lineRule="auto"/>
              <w:jc w:val="center"/>
              <w:rPr>
                <w:bCs/>
                <w:i/>
              </w:rPr>
            </w:pPr>
          </w:p>
        </w:tc>
      </w:tr>
      <w:tr w:rsidR="000668BC" w:rsidRPr="00912C2A" w:rsidTr="00912283">
        <w:trPr>
          <w:trHeight w:val="765"/>
        </w:trPr>
        <w:tc>
          <w:tcPr>
            <w:tcW w:w="1418" w:type="dxa"/>
            <w:vAlign w:val="center"/>
          </w:tcPr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>№ 521059246 от 27.10.20.                  №521059497 от 03.11.20.</w:t>
            </w:r>
          </w:p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>№ 521060547 от 24.11.20.</w:t>
            </w:r>
          </w:p>
        </w:tc>
        <w:tc>
          <w:tcPr>
            <w:tcW w:w="1560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proofErr w:type="spellStart"/>
            <w:r w:rsidRPr="000668BC">
              <w:rPr>
                <w:bCs/>
                <w:i/>
              </w:rPr>
              <w:t>Монахова</w:t>
            </w:r>
            <w:proofErr w:type="spellEnd"/>
            <w:r w:rsidRPr="000668BC">
              <w:rPr>
                <w:bCs/>
                <w:i/>
              </w:rPr>
              <w:t xml:space="preserve"> В.В. Колосов В.А.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proofErr w:type="spellStart"/>
            <w:r w:rsidRPr="000668BC">
              <w:rPr>
                <w:bCs/>
                <w:i/>
              </w:rPr>
              <w:t>Котомина</w:t>
            </w:r>
            <w:proofErr w:type="spellEnd"/>
            <w:r w:rsidRPr="000668BC">
              <w:rPr>
                <w:bCs/>
                <w:i/>
              </w:rPr>
              <w:t xml:space="preserve"> Н.Г.</w:t>
            </w:r>
          </w:p>
        </w:tc>
        <w:tc>
          <w:tcPr>
            <w:tcW w:w="1559" w:type="dxa"/>
            <w:vAlign w:val="center"/>
          </w:tcPr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>ВРУ жилого дома</w:t>
            </w:r>
          </w:p>
        </w:tc>
        <w:tc>
          <w:tcPr>
            <w:tcW w:w="1984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 xml:space="preserve">Нижегородская </w:t>
            </w:r>
            <w:proofErr w:type="spellStart"/>
            <w:r w:rsidRPr="000668BC">
              <w:rPr>
                <w:bCs/>
                <w:i/>
              </w:rPr>
              <w:t>обл</w:t>
            </w:r>
            <w:proofErr w:type="spellEnd"/>
            <w:r w:rsidRPr="000668BC">
              <w:rPr>
                <w:bCs/>
                <w:i/>
              </w:rPr>
              <w:t xml:space="preserve">, Борский р-н, Бор г </w:t>
            </w:r>
            <w:proofErr w:type="spellStart"/>
            <w:r w:rsidRPr="000668BC">
              <w:rPr>
                <w:bCs/>
                <w:i/>
              </w:rPr>
              <w:t>Ситниковский</w:t>
            </w:r>
            <w:proofErr w:type="spellEnd"/>
            <w:r w:rsidRPr="000668BC">
              <w:rPr>
                <w:bCs/>
                <w:i/>
              </w:rPr>
              <w:t xml:space="preserve"> с/с, севернее д. </w:t>
            </w:r>
            <w:proofErr w:type="spellStart"/>
            <w:r w:rsidRPr="000668BC">
              <w:rPr>
                <w:bCs/>
                <w:i/>
              </w:rPr>
              <w:t>Зыково</w:t>
            </w:r>
            <w:proofErr w:type="spellEnd"/>
            <w:r w:rsidRPr="000668BC">
              <w:rPr>
                <w:bCs/>
                <w:i/>
              </w:rPr>
              <w:t>, участок 24</w:t>
            </w:r>
          </w:p>
        </w:tc>
        <w:tc>
          <w:tcPr>
            <w:tcW w:w="1701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ПТП2020/65960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27.04.2021г.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03.05.2021г.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24.05.2021г.</w:t>
            </w:r>
          </w:p>
        </w:tc>
        <w:tc>
          <w:tcPr>
            <w:tcW w:w="1134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52:20:1100072:422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52:20:1100072:424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52:20:1100072:404</w:t>
            </w:r>
          </w:p>
        </w:tc>
      </w:tr>
      <w:tr w:rsidR="000668BC" w:rsidRPr="00912C2A" w:rsidTr="00912283">
        <w:trPr>
          <w:trHeight w:val="765"/>
        </w:trPr>
        <w:tc>
          <w:tcPr>
            <w:tcW w:w="1418" w:type="dxa"/>
            <w:vAlign w:val="center"/>
          </w:tcPr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>№ 521060449 от 16.11.20.                  № 521060514 от 16.11.20.</w:t>
            </w:r>
          </w:p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>521061423 от 01.12.20.</w:t>
            </w:r>
          </w:p>
        </w:tc>
        <w:tc>
          <w:tcPr>
            <w:tcW w:w="1560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Кузнецова В.О. Сидоров Н.П.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Кавун П.Б.</w:t>
            </w:r>
          </w:p>
        </w:tc>
        <w:tc>
          <w:tcPr>
            <w:tcW w:w="1559" w:type="dxa"/>
            <w:vAlign w:val="center"/>
          </w:tcPr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>жилой дом (ВРУ)</w:t>
            </w:r>
          </w:p>
        </w:tc>
        <w:tc>
          <w:tcPr>
            <w:tcW w:w="1984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 xml:space="preserve">Нижегородская </w:t>
            </w:r>
            <w:proofErr w:type="spellStart"/>
            <w:r w:rsidRPr="000668BC">
              <w:rPr>
                <w:bCs/>
                <w:i/>
              </w:rPr>
              <w:t>обл</w:t>
            </w:r>
            <w:proofErr w:type="spellEnd"/>
            <w:r w:rsidRPr="000668BC">
              <w:rPr>
                <w:bCs/>
                <w:i/>
              </w:rPr>
              <w:t xml:space="preserve">, Борский р-н, Бор г микрорайон </w:t>
            </w:r>
            <w:proofErr w:type="spellStart"/>
            <w:r w:rsidRPr="000668BC">
              <w:rPr>
                <w:bCs/>
                <w:i/>
              </w:rPr>
              <w:t>Шерстнево</w:t>
            </w:r>
            <w:proofErr w:type="spellEnd"/>
            <w:r w:rsidRPr="000668BC">
              <w:rPr>
                <w:bCs/>
                <w:i/>
              </w:rPr>
              <w:t xml:space="preserve"> Поле, ул. Семейная, уч. 9, </w:t>
            </w:r>
            <w:proofErr w:type="spellStart"/>
            <w:r w:rsidRPr="000668BC">
              <w:rPr>
                <w:bCs/>
                <w:i/>
              </w:rPr>
              <w:t>ул</w:t>
            </w:r>
            <w:proofErr w:type="spellEnd"/>
            <w:r w:rsidRPr="000668BC">
              <w:rPr>
                <w:bCs/>
                <w:i/>
              </w:rPr>
              <w:t xml:space="preserve"> Загородная, уч. 21, Рассветная, уч. 24</w:t>
            </w:r>
          </w:p>
        </w:tc>
        <w:tc>
          <w:tcPr>
            <w:tcW w:w="1701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ПТП2020/66259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16.11.2021г.     16.05.2021г.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01.06.2021г.</w:t>
            </w:r>
          </w:p>
        </w:tc>
        <w:tc>
          <w:tcPr>
            <w:tcW w:w="1134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52:20:1100073:4039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52:20:1100073:4083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52:20:1100073:4070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</w:p>
        </w:tc>
      </w:tr>
      <w:tr w:rsidR="000668BC" w:rsidRPr="00C841B1" w:rsidTr="00912283">
        <w:trPr>
          <w:trHeight w:val="765"/>
        </w:trPr>
        <w:tc>
          <w:tcPr>
            <w:tcW w:w="1418" w:type="dxa"/>
            <w:vAlign w:val="center"/>
          </w:tcPr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>№ 5521057859 от 29.09.20.</w:t>
            </w:r>
          </w:p>
        </w:tc>
        <w:tc>
          <w:tcPr>
            <w:tcW w:w="1560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ИП Николаев А.Д.</w:t>
            </w:r>
          </w:p>
        </w:tc>
        <w:tc>
          <w:tcPr>
            <w:tcW w:w="1559" w:type="dxa"/>
            <w:vAlign w:val="center"/>
          </w:tcPr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>Административное здание</w:t>
            </w:r>
          </w:p>
        </w:tc>
        <w:tc>
          <w:tcPr>
            <w:tcW w:w="1984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 xml:space="preserve">Нижегородская </w:t>
            </w:r>
            <w:proofErr w:type="spellStart"/>
            <w:r w:rsidRPr="000668BC">
              <w:rPr>
                <w:bCs/>
                <w:i/>
              </w:rPr>
              <w:t>обл</w:t>
            </w:r>
            <w:proofErr w:type="spellEnd"/>
            <w:r w:rsidRPr="000668BC">
              <w:rPr>
                <w:bCs/>
                <w:i/>
              </w:rPr>
              <w:t xml:space="preserve">, Борский р-н </w:t>
            </w:r>
            <w:proofErr w:type="spellStart"/>
            <w:r w:rsidRPr="000668BC">
              <w:rPr>
                <w:bCs/>
                <w:i/>
              </w:rPr>
              <w:t>Краснослободский</w:t>
            </w:r>
            <w:proofErr w:type="spellEnd"/>
            <w:r w:rsidRPr="000668BC">
              <w:rPr>
                <w:bCs/>
                <w:i/>
              </w:rPr>
              <w:t xml:space="preserve"> с/с, в 3 км на северо-восток от </w:t>
            </w:r>
            <w:proofErr w:type="spellStart"/>
            <w:r w:rsidRPr="000668BC">
              <w:rPr>
                <w:bCs/>
                <w:i/>
              </w:rPr>
              <w:t>д.Воронино</w:t>
            </w:r>
            <w:proofErr w:type="spellEnd"/>
            <w:r w:rsidRPr="000668BC">
              <w:rPr>
                <w:bCs/>
                <w:i/>
              </w:rPr>
              <w:t>,</w:t>
            </w:r>
          </w:p>
        </w:tc>
        <w:tc>
          <w:tcPr>
            <w:tcW w:w="1701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ПТП2020/64459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29.03.2021г.</w:t>
            </w:r>
          </w:p>
        </w:tc>
        <w:tc>
          <w:tcPr>
            <w:tcW w:w="1134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52:20:1200014:0001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</w:p>
        </w:tc>
      </w:tr>
      <w:tr w:rsidR="000668BC" w:rsidRPr="00C841B1" w:rsidTr="00912283">
        <w:trPr>
          <w:trHeight w:val="765"/>
        </w:trPr>
        <w:tc>
          <w:tcPr>
            <w:tcW w:w="1418" w:type="dxa"/>
            <w:vAlign w:val="center"/>
          </w:tcPr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>№ 521055216 от 17.11.20.</w:t>
            </w:r>
          </w:p>
        </w:tc>
        <w:tc>
          <w:tcPr>
            <w:tcW w:w="1560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proofErr w:type="spellStart"/>
            <w:r w:rsidRPr="000668BC">
              <w:rPr>
                <w:bCs/>
                <w:i/>
              </w:rPr>
              <w:t>Чикалина</w:t>
            </w:r>
            <w:proofErr w:type="spellEnd"/>
            <w:r w:rsidRPr="000668BC">
              <w:rPr>
                <w:bCs/>
                <w:i/>
              </w:rPr>
              <w:t xml:space="preserve"> А.А.</w:t>
            </w:r>
          </w:p>
        </w:tc>
        <w:tc>
          <w:tcPr>
            <w:tcW w:w="1559" w:type="dxa"/>
            <w:vAlign w:val="center"/>
          </w:tcPr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>нежилое здание</w:t>
            </w:r>
          </w:p>
        </w:tc>
        <w:tc>
          <w:tcPr>
            <w:tcW w:w="1984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 xml:space="preserve">Нижегородская </w:t>
            </w:r>
            <w:proofErr w:type="spellStart"/>
            <w:r w:rsidRPr="000668BC">
              <w:rPr>
                <w:bCs/>
                <w:i/>
              </w:rPr>
              <w:t>обл</w:t>
            </w:r>
            <w:proofErr w:type="spellEnd"/>
            <w:r w:rsidRPr="000668BC">
              <w:rPr>
                <w:bCs/>
                <w:i/>
              </w:rPr>
              <w:t xml:space="preserve">, Борский р-н г. Бор, </w:t>
            </w:r>
            <w:proofErr w:type="spellStart"/>
            <w:r w:rsidRPr="000668BC">
              <w:rPr>
                <w:bCs/>
                <w:i/>
              </w:rPr>
              <w:t>нп</w:t>
            </w:r>
            <w:proofErr w:type="spellEnd"/>
            <w:r w:rsidRPr="000668BC">
              <w:rPr>
                <w:bCs/>
                <w:i/>
              </w:rPr>
              <w:t xml:space="preserve"> п. Неклюдово, ул. квартал Дружба, д. уч. 34</w:t>
            </w:r>
          </w:p>
        </w:tc>
        <w:tc>
          <w:tcPr>
            <w:tcW w:w="1701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ПТП2020/66249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17.11.2021г.</w:t>
            </w:r>
          </w:p>
        </w:tc>
        <w:tc>
          <w:tcPr>
            <w:tcW w:w="1134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52:20:1100073:3756</w:t>
            </w:r>
          </w:p>
        </w:tc>
      </w:tr>
      <w:tr w:rsidR="000668BC" w:rsidRPr="00C841B1" w:rsidTr="00912283">
        <w:trPr>
          <w:trHeight w:val="765"/>
        </w:trPr>
        <w:tc>
          <w:tcPr>
            <w:tcW w:w="1418" w:type="dxa"/>
            <w:vAlign w:val="center"/>
          </w:tcPr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>№ 521054533 от 13.10.20.</w:t>
            </w:r>
          </w:p>
        </w:tc>
        <w:tc>
          <w:tcPr>
            <w:tcW w:w="1560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ГКУ НО "ГУАД"</w:t>
            </w:r>
          </w:p>
        </w:tc>
        <w:tc>
          <w:tcPr>
            <w:tcW w:w="1559" w:type="dxa"/>
            <w:vAlign w:val="center"/>
          </w:tcPr>
          <w:p w:rsidR="000668BC" w:rsidRPr="000668BC" w:rsidRDefault="000668BC" w:rsidP="00912283">
            <w:pPr>
              <w:jc w:val="center"/>
              <w:rPr>
                <w:i/>
              </w:rPr>
            </w:pPr>
            <w:r w:rsidRPr="000668BC">
              <w:rPr>
                <w:i/>
              </w:rPr>
              <w:t xml:space="preserve">линии наружного освещения </w:t>
            </w:r>
          </w:p>
        </w:tc>
        <w:tc>
          <w:tcPr>
            <w:tcW w:w="1984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 xml:space="preserve">Нижегородская </w:t>
            </w:r>
            <w:proofErr w:type="spellStart"/>
            <w:r w:rsidRPr="000668BC">
              <w:rPr>
                <w:bCs/>
                <w:i/>
              </w:rPr>
              <w:t>обл</w:t>
            </w:r>
            <w:proofErr w:type="spellEnd"/>
            <w:r w:rsidRPr="000668BC">
              <w:rPr>
                <w:bCs/>
                <w:i/>
              </w:rPr>
              <w:t xml:space="preserve">, Борский р-н, Бор г </w:t>
            </w:r>
            <w:proofErr w:type="spellStart"/>
            <w:r w:rsidRPr="000668BC">
              <w:rPr>
                <w:bCs/>
                <w:i/>
              </w:rPr>
              <w:t>Ситниковский</w:t>
            </w:r>
            <w:proofErr w:type="spellEnd"/>
            <w:r w:rsidRPr="000668BC">
              <w:rPr>
                <w:bCs/>
                <w:i/>
              </w:rPr>
              <w:t xml:space="preserve"> сельсовет ,севернее </w:t>
            </w:r>
            <w:proofErr w:type="spellStart"/>
            <w:r w:rsidRPr="000668BC">
              <w:rPr>
                <w:bCs/>
                <w:i/>
              </w:rPr>
              <w:t>д.Тайново</w:t>
            </w:r>
            <w:proofErr w:type="spellEnd"/>
          </w:p>
        </w:tc>
        <w:tc>
          <w:tcPr>
            <w:tcW w:w="1701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ПТП2020/66269</w:t>
            </w:r>
          </w:p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13.04.2021г.</w:t>
            </w:r>
          </w:p>
        </w:tc>
        <w:tc>
          <w:tcPr>
            <w:tcW w:w="1134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Борский</w:t>
            </w:r>
          </w:p>
        </w:tc>
        <w:tc>
          <w:tcPr>
            <w:tcW w:w="1418" w:type="dxa"/>
            <w:vAlign w:val="center"/>
          </w:tcPr>
          <w:p w:rsidR="000668BC" w:rsidRPr="000668BC" w:rsidRDefault="000668BC" w:rsidP="00912283">
            <w:pPr>
              <w:jc w:val="center"/>
              <w:rPr>
                <w:bCs/>
                <w:i/>
              </w:rPr>
            </w:pPr>
            <w:r w:rsidRPr="000668BC">
              <w:rPr>
                <w:bCs/>
                <w:i/>
              </w:rPr>
              <w:t>52:20:1100066:772</w:t>
            </w:r>
          </w:p>
        </w:tc>
      </w:tr>
    </w:tbl>
    <w:p w:rsidR="00521FD9" w:rsidRPr="000637FC" w:rsidRDefault="00521FD9" w:rsidP="00A479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1730" w:firstLine="0"/>
        <w:jc w:val="both"/>
        <w:rPr>
          <w:bCs/>
          <w:sz w:val="26"/>
          <w:szCs w:val="26"/>
        </w:rPr>
      </w:pPr>
    </w:p>
    <w:p w:rsidR="002B1EC7" w:rsidRPr="000637FC" w:rsidRDefault="00C84747" w:rsidP="00A47976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 xml:space="preserve">Разработать проектно-сметную документацию (ПСД) </w:t>
      </w:r>
      <w:r w:rsidR="001F6633" w:rsidRPr="000637FC">
        <w:rPr>
          <w:sz w:val="24"/>
          <w:szCs w:val="24"/>
          <w:lang w:eastAsia="x-none"/>
        </w:rPr>
        <w:t xml:space="preserve">и рабочую </w:t>
      </w:r>
      <w:r w:rsidR="001F6633" w:rsidRPr="000637FC">
        <w:rPr>
          <w:sz w:val="24"/>
          <w:szCs w:val="24"/>
          <w:lang w:val="x-none" w:eastAsia="x-none"/>
        </w:rPr>
        <w:t>документаци</w:t>
      </w:r>
      <w:r w:rsidR="001F6633" w:rsidRPr="000637FC">
        <w:rPr>
          <w:sz w:val="24"/>
          <w:szCs w:val="24"/>
          <w:lang w:eastAsia="x-none"/>
        </w:rPr>
        <w:t xml:space="preserve">ю (РД) </w:t>
      </w:r>
      <w:r w:rsidRPr="000637FC">
        <w:rPr>
          <w:sz w:val="24"/>
          <w:szCs w:val="24"/>
        </w:rPr>
        <w:t xml:space="preserve">для реконструкции/нового строительства </w:t>
      </w:r>
      <w:r w:rsidRPr="000637FC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, </w:t>
      </w:r>
      <w:r w:rsidR="008B5595" w:rsidRPr="000637FC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834322" w:rsidRPr="000637FC">
        <w:rPr>
          <w:bCs/>
          <w:iCs/>
          <w:sz w:val="24"/>
          <w:szCs w:val="24"/>
        </w:rPr>
        <w:t>9</w:t>
      </w:r>
      <w:r w:rsidR="008B5595" w:rsidRPr="000637FC">
        <w:rPr>
          <w:bCs/>
          <w:iCs/>
          <w:sz w:val="24"/>
          <w:szCs w:val="24"/>
        </w:rPr>
        <w:t xml:space="preserve"> настоящего ТЗ</w:t>
      </w:r>
      <w:r w:rsidR="00EC7ABE" w:rsidRPr="000637FC">
        <w:rPr>
          <w:bCs/>
          <w:iCs/>
          <w:sz w:val="24"/>
          <w:szCs w:val="24"/>
        </w:rPr>
        <w:t xml:space="preserve"> (</w:t>
      </w:r>
      <w:r w:rsidR="00EC7ABE" w:rsidRPr="000637FC">
        <w:rPr>
          <w:bCs/>
          <w:sz w:val="24"/>
          <w:szCs w:val="24"/>
        </w:rPr>
        <w:t>п</w:t>
      </w:r>
      <w:r w:rsidR="008B5595" w:rsidRPr="000637FC">
        <w:rPr>
          <w:bCs/>
          <w:sz w:val="24"/>
          <w:szCs w:val="24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0637FC">
        <w:rPr>
          <w:bCs/>
          <w:sz w:val="24"/>
          <w:szCs w:val="24"/>
        </w:rPr>
        <w:t>ПСД</w:t>
      </w:r>
      <w:r w:rsidR="008B5595" w:rsidRPr="000637FC">
        <w:rPr>
          <w:bCs/>
          <w:sz w:val="24"/>
          <w:szCs w:val="24"/>
        </w:rPr>
        <w:t>, в том числе не указанных в данном ТЗ</w:t>
      </w:r>
      <w:r w:rsidR="00EC7ABE" w:rsidRPr="000637FC">
        <w:rPr>
          <w:bCs/>
          <w:sz w:val="24"/>
          <w:szCs w:val="24"/>
        </w:rPr>
        <w:t xml:space="preserve">), </w:t>
      </w:r>
      <w:r w:rsidR="00D034FC" w:rsidRPr="000637FC">
        <w:rPr>
          <w:bCs/>
          <w:sz w:val="24"/>
          <w:szCs w:val="24"/>
        </w:rPr>
        <w:t>в объеме следующих мероприятий:</w:t>
      </w:r>
    </w:p>
    <w:p w:rsidR="00227346" w:rsidRPr="000637FC" w:rsidRDefault="00227346" w:rsidP="00A479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709" w:firstLine="0"/>
        <w:jc w:val="both"/>
        <w:rPr>
          <w:bCs/>
          <w:sz w:val="24"/>
          <w:szCs w:val="24"/>
        </w:rPr>
      </w:pPr>
    </w:p>
    <w:p w:rsidR="000668BC" w:rsidRPr="00912C2A" w:rsidRDefault="000668BC" w:rsidP="000668BC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4" w:lineRule="auto"/>
        <w:jc w:val="both"/>
        <w:rPr>
          <w:bCs/>
          <w:i/>
          <w:sz w:val="24"/>
          <w:szCs w:val="24"/>
        </w:rPr>
      </w:pPr>
      <w:r w:rsidRPr="00912C2A">
        <w:rPr>
          <w:bCs/>
          <w:i/>
          <w:sz w:val="24"/>
          <w:szCs w:val="24"/>
        </w:rPr>
        <w:t xml:space="preserve">Строительство КТП-6/0.4кВ, ЛЭП-6кВ, ЛЭП-0.4кВ ПС Моховые Горы (ф.254 РП-25) до границы участка заявителя, по адресу: Нижегородская </w:t>
      </w:r>
      <w:proofErr w:type="spellStart"/>
      <w:r w:rsidRPr="00912C2A">
        <w:rPr>
          <w:bCs/>
          <w:i/>
          <w:sz w:val="24"/>
          <w:szCs w:val="24"/>
        </w:rPr>
        <w:t>обл</w:t>
      </w:r>
      <w:proofErr w:type="spellEnd"/>
      <w:r w:rsidRPr="00912C2A">
        <w:rPr>
          <w:bCs/>
          <w:i/>
          <w:sz w:val="24"/>
          <w:szCs w:val="24"/>
        </w:rPr>
        <w:t xml:space="preserve">, Борский р-н, Нахимова </w:t>
      </w:r>
      <w:proofErr w:type="spellStart"/>
      <w:r w:rsidRPr="00912C2A">
        <w:rPr>
          <w:bCs/>
          <w:i/>
          <w:sz w:val="24"/>
          <w:szCs w:val="24"/>
        </w:rPr>
        <w:t>ул</w:t>
      </w:r>
      <w:proofErr w:type="spellEnd"/>
      <w:r w:rsidRPr="00912C2A">
        <w:rPr>
          <w:bCs/>
          <w:i/>
          <w:sz w:val="24"/>
          <w:szCs w:val="24"/>
        </w:rPr>
        <w:t>, д. 68;</w:t>
      </w:r>
    </w:p>
    <w:p w:rsidR="000668BC" w:rsidRPr="00912C2A" w:rsidRDefault="000668BC" w:rsidP="000668BC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4" w:lineRule="auto"/>
        <w:jc w:val="both"/>
        <w:rPr>
          <w:bCs/>
          <w:i/>
          <w:sz w:val="24"/>
          <w:szCs w:val="24"/>
        </w:rPr>
      </w:pPr>
      <w:r w:rsidRPr="00912C2A">
        <w:rPr>
          <w:bCs/>
          <w:i/>
          <w:sz w:val="24"/>
          <w:szCs w:val="24"/>
        </w:rPr>
        <w:t>Строительство ЛЭП-6кВ, КТП-6/0.4кВ, ЛЭП-0.4кВ ПС Останкино (ф.602) до границы участка заявителя, по адресу:</w:t>
      </w:r>
      <w:r w:rsidRPr="00912C2A">
        <w:t xml:space="preserve"> </w:t>
      </w:r>
      <w:r w:rsidRPr="00912C2A">
        <w:rPr>
          <w:bCs/>
          <w:i/>
          <w:sz w:val="24"/>
          <w:szCs w:val="24"/>
        </w:rPr>
        <w:t xml:space="preserve">Нижегородская </w:t>
      </w:r>
      <w:proofErr w:type="spellStart"/>
      <w:r w:rsidRPr="00912C2A">
        <w:rPr>
          <w:bCs/>
          <w:i/>
          <w:sz w:val="24"/>
          <w:szCs w:val="24"/>
        </w:rPr>
        <w:t>обл</w:t>
      </w:r>
      <w:proofErr w:type="spellEnd"/>
      <w:r w:rsidRPr="00912C2A">
        <w:rPr>
          <w:bCs/>
          <w:i/>
          <w:sz w:val="24"/>
          <w:szCs w:val="24"/>
        </w:rPr>
        <w:t>, Борский р-н, Бор г СОАО "Останкино-С", в 840 м относительно деревни Долгово в направлении на север;</w:t>
      </w:r>
    </w:p>
    <w:p w:rsidR="000668BC" w:rsidRPr="00912C2A" w:rsidRDefault="000668BC" w:rsidP="000668BC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4" w:lineRule="auto"/>
        <w:jc w:val="both"/>
        <w:rPr>
          <w:bCs/>
          <w:i/>
          <w:sz w:val="24"/>
          <w:szCs w:val="24"/>
        </w:rPr>
      </w:pPr>
      <w:r w:rsidRPr="00912C2A">
        <w:rPr>
          <w:bCs/>
          <w:i/>
          <w:sz w:val="24"/>
          <w:szCs w:val="24"/>
        </w:rPr>
        <w:lastRenderedPageBreak/>
        <w:t xml:space="preserve">Строительство ЛЭП-6кВ, КТП-6/0.4кВ, ЛЭП-0.4кВ ПС </w:t>
      </w:r>
      <w:proofErr w:type="spellStart"/>
      <w:r w:rsidRPr="00912C2A">
        <w:rPr>
          <w:bCs/>
          <w:i/>
          <w:sz w:val="24"/>
          <w:szCs w:val="24"/>
        </w:rPr>
        <w:t>Толоконцево</w:t>
      </w:r>
      <w:proofErr w:type="spellEnd"/>
      <w:r w:rsidRPr="00912C2A">
        <w:rPr>
          <w:bCs/>
          <w:i/>
          <w:sz w:val="24"/>
          <w:szCs w:val="24"/>
        </w:rPr>
        <w:t xml:space="preserve"> (ф.607) до границы участка заявителя, по адресу:</w:t>
      </w:r>
      <w:r w:rsidRPr="00912C2A">
        <w:t xml:space="preserve"> </w:t>
      </w:r>
      <w:r w:rsidRPr="00912C2A">
        <w:rPr>
          <w:bCs/>
          <w:i/>
          <w:sz w:val="24"/>
          <w:szCs w:val="24"/>
        </w:rPr>
        <w:t xml:space="preserve">Нижегородская </w:t>
      </w:r>
      <w:proofErr w:type="spellStart"/>
      <w:r w:rsidRPr="00912C2A">
        <w:rPr>
          <w:bCs/>
          <w:i/>
          <w:sz w:val="24"/>
          <w:szCs w:val="24"/>
        </w:rPr>
        <w:t>обл</w:t>
      </w:r>
      <w:proofErr w:type="spellEnd"/>
      <w:r w:rsidRPr="00912C2A">
        <w:rPr>
          <w:bCs/>
          <w:i/>
          <w:sz w:val="24"/>
          <w:szCs w:val="24"/>
        </w:rPr>
        <w:t xml:space="preserve">, Борский р-н, Бор г </w:t>
      </w:r>
      <w:proofErr w:type="spellStart"/>
      <w:r w:rsidRPr="00912C2A">
        <w:rPr>
          <w:bCs/>
          <w:i/>
          <w:sz w:val="24"/>
          <w:szCs w:val="24"/>
        </w:rPr>
        <w:t>Кантауровский</w:t>
      </w:r>
      <w:proofErr w:type="spellEnd"/>
      <w:r w:rsidRPr="00912C2A">
        <w:rPr>
          <w:bCs/>
          <w:i/>
          <w:sz w:val="24"/>
          <w:szCs w:val="24"/>
        </w:rPr>
        <w:t xml:space="preserve"> с/</w:t>
      </w:r>
      <w:proofErr w:type="spellStart"/>
      <w:proofErr w:type="gramStart"/>
      <w:r w:rsidRPr="00912C2A">
        <w:rPr>
          <w:bCs/>
          <w:i/>
          <w:sz w:val="24"/>
          <w:szCs w:val="24"/>
        </w:rPr>
        <w:t>с,примерно</w:t>
      </w:r>
      <w:proofErr w:type="spellEnd"/>
      <w:proofErr w:type="gramEnd"/>
      <w:r w:rsidRPr="00912C2A">
        <w:rPr>
          <w:bCs/>
          <w:i/>
          <w:sz w:val="24"/>
          <w:szCs w:val="24"/>
        </w:rPr>
        <w:t xml:space="preserve"> в 0,7 км на северо-восток от д. Петухово уч. 4;</w:t>
      </w:r>
    </w:p>
    <w:p w:rsidR="000668BC" w:rsidRPr="00912C2A" w:rsidRDefault="000668BC" w:rsidP="000668BC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4" w:lineRule="auto"/>
        <w:jc w:val="both"/>
        <w:rPr>
          <w:bCs/>
          <w:i/>
          <w:sz w:val="24"/>
          <w:szCs w:val="24"/>
        </w:rPr>
      </w:pPr>
      <w:r w:rsidRPr="00912C2A">
        <w:rPr>
          <w:bCs/>
          <w:i/>
          <w:sz w:val="24"/>
          <w:szCs w:val="24"/>
        </w:rPr>
        <w:t>Строительство ЛЭП-0.4кВ от РУ-0.4кВ ТП-1182 ПС Моховые Горы (ф.341 от РП-34) до границы участка заявителя, по адресу:</w:t>
      </w:r>
      <w:r w:rsidRPr="00912C2A">
        <w:t xml:space="preserve"> </w:t>
      </w:r>
      <w:r w:rsidRPr="00912C2A">
        <w:rPr>
          <w:bCs/>
          <w:i/>
          <w:sz w:val="24"/>
          <w:szCs w:val="24"/>
        </w:rPr>
        <w:t>Нижегородская область, г. Бор, пересечение ул. Буденного и Фрунзе;</w:t>
      </w:r>
    </w:p>
    <w:p w:rsidR="000668BC" w:rsidRPr="00912C2A" w:rsidRDefault="000668BC" w:rsidP="000668BC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4" w:lineRule="auto"/>
        <w:jc w:val="both"/>
        <w:rPr>
          <w:bCs/>
          <w:i/>
          <w:sz w:val="24"/>
          <w:szCs w:val="24"/>
        </w:rPr>
      </w:pPr>
      <w:r w:rsidRPr="00912C2A">
        <w:rPr>
          <w:bCs/>
          <w:i/>
          <w:sz w:val="24"/>
          <w:szCs w:val="24"/>
        </w:rPr>
        <w:t>Строительство КТП-6/0.4кВ, ЛЭП-6кВ, ЛЭП-0.4кВ от опоры ВЛ-6кВ ф.602 ПС Останкино до границы участка заявителя, по адресу:</w:t>
      </w:r>
      <w:r w:rsidRPr="00912C2A">
        <w:t xml:space="preserve"> </w:t>
      </w:r>
      <w:r w:rsidRPr="00912C2A">
        <w:rPr>
          <w:bCs/>
          <w:i/>
          <w:sz w:val="24"/>
          <w:szCs w:val="24"/>
        </w:rPr>
        <w:t xml:space="preserve">Нижегородская </w:t>
      </w:r>
      <w:proofErr w:type="spellStart"/>
      <w:r w:rsidRPr="00912C2A">
        <w:rPr>
          <w:bCs/>
          <w:i/>
          <w:sz w:val="24"/>
          <w:szCs w:val="24"/>
        </w:rPr>
        <w:t>обл</w:t>
      </w:r>
      <w:proofErr w:type="spellEnd"/>
      <w:r w:rsidRPr="00912C2A">
        <w:rPr>
          <w:bCs/>
          <w:i/>
          <w:sz w:val="24"/>
          <w:szCs w:val="24"/>
        </w:rPr>
        <w:t xml:space="preserve">, Борский р-н, Бор г Борское </w:t>
      </w:r>
      <w:proofErr w:type="spellStart"/>
      <w:r w:rsidRPr="00912C2A">
        <w:rPr>
          <w:bCs/>
          <w:i/>
          <w:sz w:val="24"/>
          <w:szCs w:val="24"/>
        </w:rPr>
        <w:t>районнное</w:t>
      </w:r>
      <w:proofErr w:type="spellEnd"/>
      <w:r w:rsidRPr="00912C2A">
        <w:rPr>
          <w:bCs/>
          <w:i/>
          <w:sz w:val="24"/>
          <w:szCs w:val="24"/>
        </w:rPr>
        <w:t xml:space="preserve"> лесничество, </w:t>
      </w:r>
      <w:proofErr w:type="spellStart"/>
      <w:r w:rsidRPr="00912C2A">
        <w:rPr>
          <w:bCs/>
          <w:i/>
          <w:sz w:val="24"/>
          <w:szCs w:val="24"/>
        </w:rPr>
        <w:t>Краснораменское</w:t>
      </w:r>
      <w:proofErr w:type="spellEnd"/>
      <w:r w:rsidRPr="00912C2A">
        <w:rPr>
          <w:bCs/>
          <w:i/>
          <w:sz w:val="24"/>
          <w:szCs w:val="24"/>
        </w:rPr>
        <w:t xml:space="preserve"> районное лесничество, квартал 53, выдел 32;</w:t>
      </w:r>
    </w:p>
    <w:p w:rsidR="000668BC" w:rsidRPr="00912C2A" w:rsidRDefault="000668BC" w:rsidP="000668BC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4" w:lineRule="auto"/>
        <w:jc w:val="both"/>
        <w:rPr>
          <w:bCs/>
          <w:i/>
          <w:sz w:val="24"/>
          <w:szCs w:val="24"/>
        </w:rPr>
      </w:pPr>
      <w:r w:rsidRPr="00912C2A">
        <w:rPr>
          <w:bCs/>
          <w:i/>
          <w:sz w:val="24"/>
          <w:szCs w:val="24"/>
        </w:rPr>
        <w:t>Строительство ЛЭП-0.4кВ от опоры ВЛ-0.4кВ ТП-375 гр.3 ПС Борская (ф.1007) до границы участка заявителя, по адресу:</w:t>
      </w:r>
      <w:r w:rsidRPr="00912C2A">
        <w:t xml:space="preserve"> </w:t>
      </w:r>
      <w:r w:rsidRPr="00912C2A">
        <w:rPr>
          <w:bCs/>
          <w:i/>
          <w:sz w:val="24"/>
          <w:szCs w:val="24"/>
        </w:rPr>
        <w:t xml:space="preserve">Нижегородская </w:t>
      </w:r>
      <w:proofErr w:type="spellStart"/>
      <w:r w:rsidRPr="00912C2A">
        <w:rPr>
          <w:bCs/>
          <w:i/>
          <w:sz w:val="24"/>
          <w:szCs w:val="24"/>
        </w:rPr>
        <w:t>обл</w:t>
      </w:r>
      <w:proofErr w:type="spellEnd"/>
      <w:r w:rsidRPr="00912C2A">
        <w:rPr>
          <w:bCs/>
          <w:i/>
          <w:sz w:val="24"/>
          <w:szCs w:val="24"/>
        </w:rPr>
        <w:t xml:space="preserve">, Борский р-н, Санаторная </w:t>
      </w:r>
      <w:proofErr w:type="spellStart"/>
      <w:r w:rsidRPr="00912C2A">
        <w:rPr>
          <w:bCs/>
          <w:i/>
          <w:sz w:val="24"/>
          <w:szCs w:val="24"/>
        </w:rPr>
        <w:t>ул</w:t>
      </w:r>
      <w:proofErr w:type="spellEnd"/>
      <w:r w:rsidRPr="00912C2A">
        <w:rPr>
          <w:bCs/>
          <w:i/>
          <w:sz w:val="24"/>
          <w:szCs w:val="24"/>
        </w:rPr>
        <w:t xml:space="preserve"> уч. 248;</w:t>
      </w:r>
    </w:p>
    <w:p w:rsidR="000668BC" w:rsidRPr="00DA31A7" w:rsidRDefault="000668BC" w:rsidP="000668BC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jc w:val="both"/>
        <w:rPr>
          <w:bCs/>
          <w:i/>
          <w:sz w:val="24"/>
          <w:szCs w:val="24"/>
        </w:rPr>
      </w:pPr>
      <w:r w:rsidRPr="00DA31A7">
        <w:rPr>
          <w:bCs/>
          <w:i/>
          <w:sz w:val="24"/>
          <w:szCs w:val="24"/>
        </w:rPr>
        <w:t>Строительство ЛЭП-0.4кВ от опоры ВЛ-0.4кВ ТП-59 гр.1 ПС Кварц (ф.1007) до границы участка заявителя, по адресу:</w:t>
      </w:r>
      <w:r w:rsidRPr="00DA31A7">
        <w:t xml:space="preserve"> </w:t>
      </w:r>
      <w:r w:rsidRPr="00DA31A7">
        <w:rPr>
          <w:bCs/>
          <w:i/>
          <w:sz w:val="24"/>
          <w:szCs w:val="24"/>
        </w:rPr>
        <w:t xml:space="preserve">Нижегородская </w:t>
      </w:r>
      <w:proofErr w:type="spellStart"/>
      <w:r w:rsidRPr="00DA31A7">
        <w:rPr>
          <w:bCs/>
          <w:i/>
          <w:sz w:val="24"/>
          <w:szCs w:val="24"/>
        </w:rPr>
        <w:t>обл</w:t>
      </w:r>
      <w:proofErr w:type="spellEnd"/>
      <w:r w:rsidRPr="00DA31A7">
        <w:rPr>
          <w:bCs/>
          <w:i/>
          <w:sz w:val="24"/>
          <w:szCs w:val="24"/>
        </w:rPr>
        <w:t xml:space="preserve">, Борский р-н, Бор г </w:t>
      </w:r>
      <w:proofErr w:type="spellStart"/>
      <w:r w:rsidRPr="00DA31A7">
        <w:rPr>
          <w:bCs/>
          <w:i/>
          <w:sz w:val="24"/>
          <w:szCs w:val="24"/>
        </w:rPr>
        <w:t>Ситниковский</w:t>
      </w:r>
      <w:proofErr w:type="spellEnd"/>
      <w:r w:rsidRPr="00DA31A7">
        <w:rPr>
          <w:bCs/>
          <w:i/>
          <w:sz w:val="24"/>
          <w:szCs w:val="24"/>
        </w:rPr>
        <w:t xml:space="preserve"> с/с, севернее д. </w:t>
      </w:r>
      <w:proofErr w:type="spellStart"/>
      <w:r w:rsidRPr="00DA31A7">
        <w:rPr>
          <w:bCs/>
          <w:i/>
          <w:sz w:val="24"/>
          <w:szCs w:val="24"/>
        </w:rPr>
        <w:t>Зыково</w:t>
      </w:r>
      <w:proofErr w:type="spellEnd"/>
      <w:r w:rsidRPr="00DA31A7">
        <w:rPr>
          <w:bCs/>
          <w:i/>
          <w:sz w:val="24"/>
          <w:szCs w:val="24"/>
        </w:rPr>
        <w:t>, участок 24;</w:t>
      </w:r>
    </w:p>
    <w:p w:rsidR="000668BC" w:rsidRPr="00DA31A7" w:rsidRDefault="000668BC" w:rsidP="000668BC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jc w:val="both"/>
        <w:rPr>
          <w:bCs/>
          <w:i/>
          <w:sz w:val="24"/>
          <w:szCs w:val="24"/>
        </w:rPr>
      </w:pPr>
      <w:r w:rsidRPr="00DA31A7">
        <w:rPr>
          <w:bCs/>
          <w:i/>
          <w:sz w:val="24"/>
          <w:szCs w:val="24"/>
        </w:rPr>
        <w:t xml:space="preserve">Строительство КТП-10/0.4кВ, ЛЭП-10кВ, ЛЭП-0.4кВ ПС Кварц (ф.1014) до границы участка заявителя, по адресу: </w:t>
      </w:r>
      <w:proofErr w:type="spellStart"/>
      <w:r w:rsidRPr="00DA31A7">
        <w:rPr>
          <w:bCs/>
          <w:i/>
          <w:sz w:val="24"/>
          <w:szCs w:val="24"/>
        </w:rPr>
        <w:t>ижегородская</w:t>
      </w:r>
      <w:proofErr w:type="spellEnd"/>
      <w:r w:rsidRPr="00DA31A7">
        <w:rPr>
          <w:bCs/>
          <w:i/>
          <w:sz w:val="24"/>
          <w:szCs w:val="24"/>
        </w:rPr>
        <w:t xml:space="preserve"> </w:t>
      </w:r>
      <w:proofErr w:type="spellStart"/>
      <w:r w:rsidRPr="00DA31A7">
        <w:rPr>
          <w:bCs/>
          <w:i/>
          <w:sz w:val="24"/>
          <w:szCs w:val="24"/>
        </w:rPr>
        <w:t>обл</w:t>
      </w:r>
      <w:proofErr w:type="spellEnd"/>
      <w:r w:rsidRPr="00DA31A7">
        <w:rPr>
          <w:bCs/>
          <w:i/>
          <w:sz w:val="24"/>
          <w:szCs w:val="24"/>
        </w:rPr>
        <w:t xml:space="preserve">, Борский р-н, Бор г микрорайон </w:t>
      </w:r>
      <w:proofErr w:type="spellStart"/>
      <w:r w:rsidRPr="00DA31A7">
        <w:rPr>
          <w:bCs/>
          <w:i/>
          <w:sz w:val="24"/>
          <w:szCs w:val="24"/>
        </w:rPr>
        <w:t>Шерстнево</w:t>
      </w:r>
      <w:proofErr w:type="spellEnd"/>
      <w:r w:rsidRPr="00DA31A7">
        <w:rPr>
          <w:bCs/>
          <w:i/>
          <w:sz w:val="24"/>
          <w:szCs w:val="24"/>
        </w:rPr>
        <w:t xml:space="preserve"> Поле, ул. Семейная, уч. 9, </w:t>
      </w:r>
      <w:proofErr w:type="spellStart"/>
      <w:r w:rsidRPr="00DA31A7">
        <w:rPr>
          <w:bCs/>
          <w:i/>
          <w:sz w:val="24"/>
          <w:szCs w:val="24"/>
        </w:rPr>
        <w:t>ул</w:t>
      </w:r>
      <w:proofErr w:type="spellEnd"/>
      <w:r w:rsidRPr="00DA31A7">
        <w:rPr>
          <w:bCs/>
          <w:i/>
          <w:sz w:val="24"/>
          <w:szCs w:val="24"/>
        </w:rPr>
        <w:t xml:space="preserve"> Загородная, уч. 21, Рассветная, уч. 24;</w:t>
      </w:r>
    </w:p>
    <w:p w:rsidR="000668BC" w:rsidRPr="00DA31A7" w:rsidRDefault="000668BC" w:rsidP="000668BC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jc w:val="both"/>
        <w:rPr>
          <w:bCs/>
          <w:i/>
          <w:sz w:val="24"/>
          <w:szCs w:val="24"/>
        </w:rPr>
      </w:pPr>
      <w:r w:rsidRPr="00DA31A7">
        <w:rPr>
          <w:bCs/>
          <w:i/>
          <w:sz w:val="24"/>
          <w:szCs w:val="24"/>
        </w:rPr>
        <w:t>Строительство ЛЭП-0.4кВ от РУ-0.4кВ ТП-313 ПС СГ-</w:t>
      </w:r>
      <w:proofErr w:type="gramStart"/>
      <w:r w:rsidRPr="00DA31A7">
        <w:rPr>
          <w:bCs/>
          <w:i/>
          <w:sz w:val="24"/>
          <w:szCs w:val="24"/>
        </w:rPr>
        <w:t>36  (</w:t>
      </w:r>
      <w:proofErr w:type="gramEnd"/>
      <w:r w:rsidRPr="00DA31A7">
        <w:rPr>
          <w:bCs/>
          <w:i/>
          <w:sz w:val="24"/>
          <w:szCs w:val="24"/>
        </w:rPr>
        <w:t xml:space="preserve">ЛЭП-602) до границы участка заявителя, по адресу: Нижегородская </w:t>
      </w:r>
      <w:proofErr w:type="spellStart"/>
      <w:r w:rsidRPr="00DA31A7">
        <w:rPr>
          <w:bCs/>
          <w:i/>
          <w:sz w:val="24"/>
          <w:szCs w:val="24"/>
        </w:rPr>
        <w:t>обл</w:t>
      </w:r>
      <w:proofErr w:type="spellEnd"/>
      <w:r w:rsidRPr="00DA31A7">
        <w:rPr>
          <w:bCs/>
          <w:i/>
          <w:sz w:val="24"/>
          <w:szCs w:val="24"/>
        </w:rPr>
        <w:t xml:space="preserve">, Борский р-н </w:t>
      </w:r>
      <w:proofErr w:type="spellStart"/>
      <w:r w:rsidRPr="00DA31A7">
        <w:rPr>
          <w:bCs/>
          <w:i/>
          <w:sz w:val="24"/>
          <w:szCs w:val="24"/>
        </w:rPr>
        <w:t>Краснослободский</w:t>
      </w:r>
      <w:proofErr w:type="spellEnd"/>
      <w:r w:rsidRPr="00DA31A7">
        <w:rPr>
          <w:bCs/>
          <w:i/>
          <w:sz w:val="24"/>
          <w:szCs w:val="24"/>
        </w:rPr>
        <w:t xml:space="preserve"> с/с, в 3 км на северо-восток от </w:t>
      </w:r>
      <w:proofErr w:type="spellStart"/>
      <w:r w:rsidRPr="00DA31A7">
        <w:rPr>
          <w:bCs/>
          <w:i/>
          <w:sz w:val="24"/>
          <w:szCs w:val="24"/>
        </w:rPr>
        <w:t>д.Воронино</w:t>
      </w:r>
      <w:proofErr w:type="spellEnd"/>
      <w:r w:rsidRPr="00DA31A7">
        <w:rPr>
          <w:bCs/>
          <w:i/>
          <w:sz w:val="24"/>
          <w:szCs w:val="24"/>
        </w:rPr>
        <w:t>;</w:t>
      </w:r>
    </w:p>
    <w:p w:rsidR="000668BC" w:rsidRPr="00DA31A7" w:rsidRDefault="000668BC" w:rsidP="000668BC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jc w:val="both"/>
        <w:rPr>
          <w:bCs/>
          <w:i/>
          <w:sz w:val="24"/>
          <w:szCs w:val="24"/>
        </w:rPr>
      </w:pPr>
      <w:r w:rsidRPr="00DA31A7">
        <w:rPr>
          <w:bCs/>
          <w:i/>
          <w:sz w:val="24"/>
          <w:szCs w:val="24"/>
        </w:rPr>
        <w:t xml:space="preserve">Строительство КТП-6/0.4кВ, ЛЭП-6кВ, ЛЭП-0.4кВ ПС </w:t>
      </w:r>
      <w:proofErr w:type="spellStart"/>
      <w:r w:rsidRPr="00DA31A7">
        <w:rPr>
          <w:bCs/>
          <w:i/>
          <w:sz w:val="24"/>
          <w:szCs w:val="24"/>
        </w:rPr>
        <w:t>Толоконцево</w:t>
      </w:r>
      <w:proofErr w:type="spellEnd"/>
      <w:r w:rsidRPr="00DA31A7">
        <w:rPr>
          <w:bCs/>
          <w:i/>
          <w:sz w:val="24"/>
          <w:szCs w:val="24"/>
        </w:rPr>
        <w:t xml:space="preserve"> (ф.604) до границы участка заявителя, по адресу: Нижегородская </w:t>
      </w:r>
      <w:proofErr w:type="spellStart"/>
      <w:r w:rsidRPr="00DA31A7">
        <w:rPr>
          <w:bCs/>
          <w:i/>
          <w:sz w:val="24"/>
          <w:szCs w:val="24"/>
        </w:rPr>
        <w:t>обл</w:t>
      </w:r>
      <w:proofErr w:type="spellEnd"/>
      <w:r w:rsidRPr="00DA31A7">
        <w:rPr>
          <w:bCs/>
          <w:i/>
          <w:sz w:val="24"/>
          <w:szCs w:val="24"/>
        </w:rPr>
        <w:t xml:space="preserve">, Борский р-н г. Бор, </w:t>
      </w:r>
      <w:proofErr w:type="spellStart"/>
      <w:r w:rsidRPr="00DA31A7">
        <w:rPr>
          <w:bCs/>
          <w:i/>
          <w:sz w:val="24"/>
          <w:szCs w:val="24"/>
        </w:rPr>
        <w:t>нп</w:t>
      </w:r>
      <w:proofErr w:type="spellEnd"/>
      <w:r w:rsidRPr="00DA31A7">
        <w:rPr>
          <w:bCs/>
          <w:i/>
          <w:sz w:val="24"/>
          <w:szCs w:val="24"/>
        </w:rPr>
        <w:t xml:space="preserve"> п. Неклюдово, ул. квартал Дружба, д. уч. 34;</w:t>
      </w:r>
    </w:p>
    <w:p w:rsidR="006859AB" w:rsidRPr="00830345" w:rsidRDefault="000668BC" w:rsidP="000668BC">
      <w:pPr>
        <w:pStyle w:val="ac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spacing w:line="211" w:lineRule="auto"/>
        <w:jc w:val="both"/>
        <w:rPr>
          <w:bCs/>
          <w:i/>
          <w:sz w:val="24"/>
          <w:szCs w:val="24"/>
        </w:rPr>
      </w:pPr>
      <w:r w:rsidRPr="00DA31A7">
        <w:rPr>
          <w:bCs/>
          <w:i/>
          <w:sz w:val="24"/>
          <w:szCs w:val="24"/>
        </w:rPr>
        <w:t xml:space="preserve">Строительство ЛЭП-0.4кВ от опоры ВЛ-0.4кВ ТП-737 и ТП-933 ПС </w:t>
      </w:r>
      <w:proofErr w:type="spellStart"/>
      <w:r w:rsidRPr="00DA31A7">
        <w:rPr>
          <w:bCs/>
          <w:i/>
          <w:sz w:val="24"/>
          <w:szCs w:val="24"/>
        </w:rPr>
        <w:t>Толоконцево</w:t>
      </w:r>
      <w:proofErr w:type="spellEnd"/>
      <w:r w:rsidRPr="00DA31A7">
        <w:rPr>
          <w:bCs/>
          <w:i/>
          <w:sz w:val="24"/>
          <w:szCs w:val="24"/>
        </w:rPr>
        <w:t xml:space="preserve"> (ф.607) до границы участка заявителя, по адресу: Нижегородская </w:t>
      </w:r>
      <w:proofErr w:type="spellStart"/>
      <w:r w:rsidRPr="00DA31A7">
        <w:rPr>
          <w:bCs/>
          <w:i/>
          <w:sz w:val="24"/>
          <w:szCs w:val="24"/>
        </w:rPr>
        <w:t>обл</w:t>
      </w:r>
      <w:proofErr w:type="spellEnd"/>
      <w:r w:rsidRPr="00DA31A7">
        <w:rPr>
          <w:bCs/>
          <w:i/>
          <w:sz w:val="24"/>
          <w:szCs w:val="24"/>
        </w:rPr>
        <w:t xml:space="preserve">, Борский р-н, Бор г </w:t>
      </w:r>
      <w:proofErr w:type="spellStart"/>
      <w:r w:rsidRPr="00DA31A7">
        <w:rPr>
          <w:bCs/>
          <w:i/>
          <w:sz w:val="24"/>
          <w:szCs w:val="24"/>
        </w:rPr>
        <w:t>Ситниковский</w:t>
      </w:r>
      <w:proofErr w:type="spellEnd"/>
      <w:r w:rsidRPr="00DA31A7">
        <w:rPr>
          <w:bCs/>
          <w:i/>
          <w:sz w:val="24"/>
          <w:szCs w:val="24"/>
        </w:rPr>
        <w:t xml:space="preserve"> </w:t>
      </w:r>
      <w:proofErr w:type="gramStart"/>
      <w:r w:rsidRPr="00DA31A7">
        <w:rPr>
          <w:bCs/>
          <w:i/>
          <w:sz w:val="24"/>
          <w:szCs w:val="24"/>
        </w:rPr>
        <w:t>сельсовет ,севернее</w:t>
      </w:r>
      <w:proofErr w:type="gramEnd"/>
      <w:r w:rsidRPr="00DA31A7">
        <w:rPr>
          <w:bCs/>
          <w:i/>
          <w:sz w:val="24"/>
          <w:szCs w:val="24"/>
        </w:rPr>
        <w:t xml:space="preserve"> </w:t>
      </w:r>
      <w:proofErr w:type="spellStart"/>
      <w:r w:rsidRPr="00DA31A7">
        <w:rPr>
          <w:bCs/>
          <w:i/>
          <w:sz w:val="24"/>
          <w:szCs w:val="24"/>
        </w:rPr>
        <w:t>д.Тайново</w:t>
      </w:r>
      <w:proofErr w:type="spellEnd"/>
    </w:p>
    <w:p w:rsidR="00521FD9" w:rsidRPr="000637FC" w:rsidRDefault="00521FD9" w:rsidP="00A47976">
      <w:pPr>
        <w:pStyle w:val="ac"/>
        <w:tabs>
          <w:tab w:val="left" w:pos="142"/>
          <w:tab w:val="left" w:pos="426"/>
          <w:tab w:val="left" w:pos="1276"/>
        </w:tabs>
        <w:spacing w:line="211" w:lineRule="auto"/>
        <w:ind w:left="710" w:firstLine="0"/>
        <w:jc w:val="both"/>
        <w:rPr>
          <w:bCs/>
          <w:i/>
          <w:sz w:val="24"/>
          <w:szCs w:val="24"/>
        </w:rPr>
      </w:pPr>
    </w:p>
    <w:p w:rsidR="002F273A" w:rsidRPr="002F273A" w:rsidRDefault="002F273A" w:rsidP="002F273A">
      <w:pPr>
        <w:pStyle w:val="af2"/>
        <w:numPr>
          <w:ilvl w:val="0"/>
          <w:numId w:val="3"/>
        </w:numPr>
        <w:tabs>
          <w:tab w:val="left" w:pos="142"/>
          <w:tab w:val="left" w:pos="1134"/>
        </w:tabs>
        <w:suppressAutoHyphens w:val="0"/>
        <w:spacing w:line="211" w:lineRule="auto"/>
        <w:jc w:val="both"/>
        <w:rPr>
          <w:vanish/>
          <w:sz w:val="24"/>
          <w:szCs w:val="24"/>
        </w:rPr>
      </w:pPr>
    </w:p>
    <w:p w:rsidR="005C3D10" w:rsidRPr="000637FC" w:rsidRDefault="005C3D10" w:rsidP="002F273A">
      <w:pPr>
        <w:pStyle w:val="ac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spacing w:line="211" w:lineRule="auto"/>
        <w:jc w:val="both"/>
        <w:rPr>
          <w:sz w:val="24"/>
          <w:szCs w:val="24"/>
        </w:rPr>
      </w:pPr>
      <w:proofErr w:type="spellStart"/>
      <w:r w:rsidRPr="000637FC">
        <w:rPr>
          <w:sz w:val="24"/>
          <w:szCs w:val="24"/>
        </w:rPr>
        <w:t>Этапность</w:t>
      </w:r>
      <w:proofErr w:type="spellEnd"/>
      <w:r w:rsidRPr="000637FC">
        <w:rPr>
          <w:sz w:val="24"/>
          <w:szCs w:val="24"/>
        </w:rPr>
        <w:t xml:space="preserve"> проектирования:</w:t>
      </w:r>
    </w:p>
    <w:p w:rsidR="005C3D10" w:rsidRPr="000637FC" w:rsidRDefault="005C3D10" w:rsidP="002F273A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proofErr w:type="spellStart"/>
      <w:r w:rsidRPr="000637FC">
        <w:rPr>
          <w:sz w:val="24"/>
          <w:szCs w:val="24"/>
        </w:rPr>
        <w:t>Предпроектное</w:t>
      </w:r>
      <w:proofErr w:type="spellEnd"/>
      <w:r w:rsidRPr="000637FC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5C3D10" w:rsidRPr="000637FC" w:rsidRDefault="005C3D10" w:rsidP="002F273A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bCs/>
          <w:sz w:val="24"/>
          <w:szCs w:val="24"/>
        </w:rPr>
        <w:t xml:space="preserve">Получение </w:t>
      </w:r>
      <w:r w:rsidRPr="000637FC">
        <w:rPr>
          <w:sz w:val="24"/>
          <w:szCs w:val="24"/>
        </w:rPr>
        <w:t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5C3D10" w:rsidRPr="000637FC" w:rsidRDefault="005C3D10" w:rsidP="002F273A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При прохождении ЛЭП 0,4-10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Нижегородской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5C3D10" w:rsidRPr="000637FC" w:rsidRDefault="005C3D10" w:rsidP="002F273A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При прохождении ЛЭП 0,4-10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0637FC">
        <w:rPr>
          <w:sz w:val="24"/>
          <w:szCs w:val="24"/>
        </w:rPr>
        <w:t>Главрыбвод</w:t>
      </w:r>
      <w:proofErr w:type="spellEnd"/>
      <w:r w:rsidRPr="000637FC">
        <w:rPr>
          <w:sz w:val="24"/>
          <w:szCs w:val="24"/>
        </w:rPr>
        <w:t>, департамент культуры и т.п.) Нижегородской области на предоставление условий размещения проектируемых сетей.</w:t>
      </w:r>
    </w:p>
    <w:p w:rsidR="005C3D10" w:rsidRPr="000637FC" w:rsidRDefault="005C3D10" w:rsidP="002F273A">
      <w:pPr>
        <w:pStyle w:val="ac"/>
        <w:numPr>
          <w:ilvl w:val="2"/>
          <w:numId w:val="3"/>
        </w:numPr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Разработка проектно-сметной и рабочей документации: проектной документации (в соответствии с требованиями Постановления</w:t>
      </w:r>
      <w:r w:rsidRPr="000637FC">
        <w:rPr>
          <w:color w:val="000000"/>
          <w:sz w:val="24"/>
          <w:szCs w:val="24"/>
        </w:rPr>
        <w:t xml:space="preserve"> Правительства РФ № 87</w:t>
      </w:r>
      <w:r w:rsidRPr="000637FC">
        <w:rPr>
          <w:sz w:val="24"/>
          <w:szCs w:val="24"/>
        </w:rPr>
        <w:t xml:space="preserve">) и </w:t>
      </w:r>
      <w:r w:rsidRPr="000637FC">
        <w:rPr>
          <w:color w:val="000000"/>
          <w:sz w:val="24"/>
          <w:szCs w:val="24"/>
        </w:rPr>
        <w:t>рабочей документации (в соответствии с требованиями ГОСТ Р 21.1101-2009 и другой действующей НТД).</w:t>
      </w:r>
    </w:p>
    <w:p w:rsidR="005C3D10" w:rsidRPr="000637FC" w:rsidRDefault="005C3D10" w:rsidP="002F273A">
      <w:pPr>
        <w:numPr>
          <w:ilvl w:val="2"/>
          <w:numId w:val="3"/>
        </w:numPr>
        <w:tabs>
          <w:tab w:val="left" w:pos="851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Согласование ПСД и РД с Заказчиком, </w:t>
      </w:r>
      <w:r w:rsidRPr="000637FC">
        <w:rPr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:rsidR="005C3D10" w:rsidRPr="000637FC" w:rsidRDefault="005C3D10" w:rsidP="002F273A">
      <w:pPr>
        <w:numPr>
          <w:ilvl w:val="2"/>
          <w:numId w:val="3"/>
        </w:numPr>
        <w:tabs>
          <w:tab w:val="left" w:pos="851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  <w:lang w:val="x-none" w:eastAsia="x-none"/>
        </w:rPr>
        <w:lastRenderedPageBreak/>
        <w:t xml:space="preserve">В целях сокращения затрат и сроков разработки </w:t>
      </w:r>
      <w:r w:rsidRPr="000637FC">
        <w:rPr>
          <w:sz w:val="24"/>
          <w:szCs w:val="24"/>
          <w:lang w:eastAsia="x-none"/>
        </w:rPr>
        <w:t>рабочей</w:t>
      </w:r>
      <w:r w:rsidRPr="000637FC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0637FC">
        <w:rPr>
          <w:sz w:val="24"/>
          <w:szCs w:val="24"/>
          <w:lang w:eastAsia="x-none"/>
        </w:rPr>
        <w:t xml:space="preserve">и </w:t>
      </w:r>
      <w:r w:rsidRPr="000637FC">
        <w:rPr>
          <w:sz w:val="24"/>
          <w:szCs w:val="24"/>
          <w:lang w:val="x-none" w:eastAsia="x-none"/>
        </w:rPr>
        <w:t>проектную документацию повторного использования</w:t>
      </w:r>
      <w:r w:rsidRPr="000637FC">
        <w:rPr>
          <w:sz w:val="24"/>
          <w:szCs w:val="24"/>
          <w:lang w:eastAsia="x-none"/>
        </w:rPr>
        <w:t>.</w:t>
      </w:r>
    </w:p>
    <w:p w:rsidR="005C3D10" w:rsidRPr="000637FC" w:rsidRDefault="005C3D10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 xml:space="preserve">            2-й этап:</w:t>
      </w:r>
    </w:p>
    <w:p w:rsidR="005C3D10" w:rsidRPr="000637FC" w:rsidRDefault="005C3D10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0" w:firstLine="710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Выполнение строительно-монтажных (СМР) и пусконаладочных работ (ПНР) с поставкой оборудования, с учетом требований НТД, указанных в п. 9 настоящего ТЗ (</w:t>
      </w:r>
      <w:r w:rsidRPr="000637FC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5C3D10" w:rsidRPr="000637FC" w:rsidRDefault="005C3D10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p w:rsidR="00521FD9" w:rsidRPr="000637FC" w:rsidRDefault="00521FD9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p w:rsidR="005C3D10" w:rsidRPr="000637FC" w:rsidRDefault="005C3D10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  <w:r w:rsidRPr="000637FC">
        <w:rPr>
          <w:b/>
          <w:sz w:val="24"/>
          <w:szCs w:val="24"/>
        </w:rPr>
        <w:t>Исходные данные для проектирования</w:t>
      </w:r>
    </w:p>
    <w:p w:rsidR="009B4A71" w:rsidRPr="000637FC" w:rsidRDefault="009B4A71" w:rsidP="002F273A">
      <w:pPr>
        <w:pStyle w:val="af2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0637FC">
        <w:rPr>
          <w:bCs/>
          <w:iCs/>
          <w:sz w:val="24"/>
          <w:szCs w:val="24"/>
        </w:rPr>
        <w:t>т.ч</w:t>
      </w:r>
      <w:proofErr w:type="spellEnd"/>
      <w:r w:rsidRPr="000637FC">
        <w:rPr>
          <w:bCs/>
          <w:iCs/>
          <w:sz w:val="24"/>
          <w:szCs w:val="24"/>
        </w:rPr>
        <w:t xml:space="preserve">. ремонтным, токовые нагрузки в нормальных и ремонтных режимах (летние и зимние), при выполнении реконструкции с заменой проводов. </w:t>
      </w:r>
    </w:p>
    <w:p w:rsidR="009B4A71" w:rsidRPr="000637FC" w:rsidRDefault="009B4A71" w:rsidP="002F273A">
      <w:pPr>
        <w:pStyle w:val="af2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Схемы нормального режима ПС, РП, </w:t>
      </w:r>
      <w:proofErr w:type="gramStart"/>
      <w:r w:rsidRPr="000637FC">
        <w:rPr>
          <w:bCs/>
          <w:iCs/>
          <w:sz w:val="24"/>
          <w:szCs w:val="24"/>
        </w:rPr>
        <w:t>ТП  и</w:t>
      </w:r>
      <w:proofErr w:type="gramEnd"/>
      <w:r w:rsidRPr="000637FC">
        <w:rPr>
          <w:bCs/>
          <w:iCs/>
          <w:sz w:val="24"/>
          <w:szCs w:val="24"/>
        </w:rPr>
        <w:t xml:space="preserve"> фидеров сети 6-10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и 0,4 </w:t>
      </w:r>
      <w:proofErr w:type="spellStart"/>
      <w:r w:rsidRPr="000637FC">
        <w:rPr>
          <w:bCs/>
          <w:iCs/>
          <w:sz w:val="24"/>
          <w:szCs w:val="24"/>
        </w:rPr>
        <w:t>кВ.</w:t>
      </w:r>
      <w:proofErr w:type="spellEnd"/>
    </w:p>
    <w:p w:rsidR="009B4A71" w:rsidRPr="000637FC" w:rsidRDefault="009B4A71" w:rsidP="002F273A">
      <w:pPr>
        <w:pStyle w:val="af2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Карты </w:t>
      </w:r>
      <w:proofErr w:type="spellStart"/>
      <w:r w:rsidRPr="000637FC">
        <w:rPr>
          <w:bCs/>
          <w:iCs/>
          <w:sz w:val="24"/>
          <w:szCs w:val="24"/>
        </w:rPr>
        <w:t>уставок</w:t>
      </w:r>
      <w:proofErr w:type="spellEnd"/>
      <w:r w:rsidRPr="000637FC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:rsidR="009B4A71" w:rsidRPr="000637FC" w:rsidRDefault="009B4A71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b/>
          <w:sz w:val="26"/>
          <w:szCs w:val="26"/>
        </w:rPr>
      </w:pPr>
      <w:r w:rsidRPr="000637FC">
        <w:rPr>
          <w:sz w:val="24"/>
          <w:szCs w:val="24"/>
        </w:rPr>
        <w:t>Исходные данные предоставляются Подрядчику после заключения договора в соответствии с отдельным запросом Подрядчика.</w:t>
      </w:r>
    </w:p>
    <w:p w:rsidR="009B4A71" w:rsidRPr="000637FC" w:rsidRDefault="009B4A71" w:rsidP="00A47976">
      <w:pPr>
        <w:pStyle w:val="ac"/>
        <w:tabs>
          <w:tab w:val="left" w:pos="1134"/>
          <w:tab w:val="left" w:pos="1276"/>
        </w:tabs>
        <w:spacing w:line="211" w:lineRule="auto"/>
        <w:ind w:left="0" w:firstLine="851"/>
        <w:jc w:val="both"/>
        <w:rPr>
          <w:b/>
          <w:sz w:val="26"/>
          <w:szCs w:val="26"/>
        </w:rPr>
      </w:pPr>
    </w:p>
    <w:p w:rsidR="009B4A71" w:rsidRPr="000637FC" w:rsidRDefault="009B4A71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>Требования к проектированию</w:t>
      </w:r>
    </w:p>
    <w:p w:rsidR="009B4A71" w:rsidRPr="000637FC" w:rsidRDefault="009B4A71" w:rsidP="00A47976">
      <w:pPr>
        <w:pStyle w:val="ac"/>
        <w:spacing w:line="211" w:lineRule="auto"/>
        <w:ind w:left="0" w:firstLine="709"/>
        <w:jc w:val="both"/>
        <w:rPr>
          <w:bCs/>
          <w:iCs/>
          <w:color w:val="FF0000"/>
          <w:sz w:val="24"/>
          <w:szCs w:val="24"/>
          <w:u w:val="single"/>
        </w:rPr>
      </w:pPr>
    </w:p>
    <w:p w:rsidR="009B4A71" w:rsidRPr="000637FC" w:rsidRDefault="009B4A71" w:rsidP="00A47976">
      <w:pPr>
        <w:pStyle w:val="ac"/>
        <w:spacing w:line="211" w:lineRule="auto"/>
        <w:ind w:left="0" w:firstLine="709"/>
        <w:jc w:val="both"/>
        <w:rPr>
          <w:b/>
          <w:bCs/>
          <w:iCs/>
          <w:sz w:val="24"/>
          <w:szCs w:val="24"/>
        </w:rPr>
      </w:pPr>
      <w:r w:rsidRPr="000637FC">
        <w:rPr>
          <w:b/>
          <w:bCs/>
          <w:iCs/>
          <w:sz w:val="24"/>
          <w:szCs w:val="24"/>
        </w:rPr>
        <w:t xml:space="preserve">Проектно-сметная </w:t>
      </w:r>
      <w:proofErr w:type="gramStart"/>
      <w:r w:rsidRPr="000637FC">
        <w:rPr>
          <w:b/>
          <w:bCs/>
          <w:iCs/>
          <w:sz w:val="24"/>
          <w:szCs w:val="24"/>
        </w:rPr>
        <w:t>и  рабочая</w:t>
      </w:r>
      <w:proofErr w:type="gramEnd"/>
      <w:r w:rsidRPr="000637FC">
        <w:rPr>
          <w:b/>
          <w:bCs/>
          <w:iCs/>
          <w:sz w:val="24"/>
          <w:szCs w:val="24"/>
        </w:rPr>
        <w:t xml:space="preserve"> документация</w:t>
      </w:r>
    </w:p>
    <w:p w:rsidR="009B4A71" w:rsidRPr="000637FC" w:rsidRDefault="009B4A71" w:rsidP="00A47976">
      <w:pPr>
        <w:pStyle w:val="ac"/>
        <w:spacing w:line="211" w:lineRule="auto"/>
        <w:ind w:left="0" w:firstLine="709"/>
        <w:jc w:val="both"/>
        <w:rPr>
          <w:b/>
          <w:bCs/>
          <w:iCs/>
          <w:sz w:val="24"/>
          <w:szCs w:val="24"/>
        </w:rPr>
      </w:pPr>
    </w:p>
    <w:p w:rsidR="009B4A71" w:rsidRPr="000637FC" w:rsidRDefault="009B4A71" w:rsidP="002F273A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Требования к проектной документации 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</w:tabs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Пояснительная записка.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реквизиты документов, на основании которых принято решение о разработке проектной документации;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исходные данные и условия для подготовки проектной документации;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0637FC">
        <w:rPr>
          <w:bCs/>
          <w:sz w:val="24"/>
          <w:szCs w:val="24"/>
        </w:rPr>
        <w:t>объекта (</w:t>
      </w:r>
      <w:proofErr w:type="spellStart"/>
      <w:r w:rsidRPr="000637FC">
        <w:rPr>
          <w:bCs/>
          <w:sz w:val="24"/>
          <w:szCs w:val="24"/>
        </w:rPr>
        <w:t>ов</w:t>
      </w:r>
      <w:proofErr w:type="spellEnd"/>
      <w:r w:rsidRPr="000637FC">
        <w:rPr>
          <w:bCs/>
          <w:sz w:val="24"/>
          <w:szCs w:val="24"/>
        </w:rPr>
        <w:t xml:space="preserve">) распределительной сети 0,4-10 (6) </w:t>
      </w:r>
      <w:proofErr w:type="spellStart"/>
      <w:r w:rsidRPr="000637FC">
        <w:rPr>
          <w:bCs/>
          <w:sz w:val="24"/>
          <w:szCs w:val="24"/>
        </w:rPr>
        <w:t>кВ.</w:t>
      </w:r>
      <w:proofErr w:type="spellEnd"/>
      <w:r w:rsidRPr="000637FC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 в </w:t>
      </w:r>
      <w:proofErr w:type="spellStart"/>
      <w:r w:rsidRPr="000637FC">
        <w:rPr>
          <w:bCs/>
          <w:sz w:val="24"/>
          <w:szCs w:val="24"/>
        </w:rPr>
        <w:t>Нижегогодской</w:t>
      </w:r>
      <w:proofErr w:type="spellEnd"/>
      <w:r w:rsidRPr="000637FC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Pr="000637FC">
        <w:rPr>
          <w:bCs/>
          <w:iCs/>
          <w:sz w:val="24"/>
          <w:szCs w:val="24"/>
        </w:rPr>
        <w:t>ПАО «</w:t>
      </w:r>
      <w:r w:rsidR="00D85D75" w:rsidRPr="000637FC">
        <w:rPr>
          <w:bCs/>
          <w:iCs/>
          <w:sz w:val="24"/>
          <w:szCs w:val="24"/>
        </w:rPr>
        <w:t>Россети Центр и Приволжье</w:t>
      </w:r>
      <w:r w:rsidRPr="000637FC">
        <w:rPr>
          <w:bCs/>
          <w:iCs/>
          <w:sz w:val="24"/>
          <w:szCs w:val="24"/>
        </w:rPr>
        <w:t>» – филиал «Нижновэнерго»</w:t>
      </w:r>
      <w:r w:rsidRPr="000637FC">
        <w:rPr>
          <w:bCs/>
          <w:sz w:val="24"/>
          <w:szCs w:val="24"/>
        </w:rPr>
        <w:t>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описание вариантов трассы прохождения линейного объекта (в </w:t>
      </w:r>
      <w:proofErr w:type="spellStart"/>
      <w:r w:rsidRPr="000637FC">
        <w:rPr>
          <w:sz w:val="24"/>
          <w:szCs w:val="24"/>
        </w:rPr>
        <w:t>т.ч</w:t>
      </w:r>
      <w:proofErr w:type="spellEnd"/>
      <w:r w:rsidRPr="000637FC">
        <w:rPr>
          <w:sz w:val="24"/>
          <w:szCs w:val="24"/>
        </w:rPr>
        <w:t xml:space="preserve">. с учетом </w:t>
      </w:r>
      <w:r w:rsidRPr="000637FC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0637FC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сведения о проектируемых объектах </w:t>
      </w:r>
      <w:r w:rsidRPr="000637FC">
        <w:rPr>
          <w:bCs/>
          <w:sz w:val="24"/>
          <w:szCs w:val="24"/>
        </w:rPr>
        <w:t xml:space="preserve">распределительной сети 0,4-10 (6)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, в </w:t>
      </w:r>
      <w:proofErr w:type="spellStart"/>
      <w:r w:rsidRPr="000637FC">
        <w:rPr>
          <w:sz w:val="24"/>
          <w:szCs w:val="24"/>
        </w:rPr>
        <w:t>т.ч</w:t>
      </w:r>
      <w:proofErr w:type="spellEnd"/>
      <w:r w:rsidRPr="000637FC">
        <w:rPr>
          <w:sz w:val="24"/>
          <w:szCs w:val="24"/>
        </w:rPr>
        <w:t xml:space="preserve">. для линейного </w:t>
      </w:r>
      <w:proofErr w:type="gramStart"/>
      <w:r w:rsidRPr="000637FC">
        <w:rPr>
          <w:sz w:val="24"/>
          <w:szCs w:val="24"/>
        </w:rPr>
        <w:t>объекта  -</w:t>
      </w:r>
      <w:proofErr w:type="gramEnd"/>
      <w:r w:rsidRPr="000637FC">
        <w:rPr>
          <w:sz w:val="24"/>
          <w:szCs w:val="24"/>
        </w:rPr>
        <w:t xml:space="preserve">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0637FC">
        <w:rPr>
          <w:bCs/>
          <w:sz w:val="24"/>
          <w:szCs w:val="24"/>
        </w:rPr>
        <w:t xml:space="preserve">распределительной сети 0,4-10 (6)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9B4A71" w:rsidRPr="000637FC" w:rsidRDefault="009B4A71" w:rsidP="00A47976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b/>
          <w:sz w:val="24"/>
          <w:szCs w:val="24"/>
        </w:rPr>
      </w:pPr>
      <w:r w:rsidRPr="000637FC">
        <w:rPr>
          <w:sz w:val="24"/>
          <w:szCs w:val="24"/>
        </w:rPr>
        <w:lastRenderedPageBreak/>
        <w:t xml:space="preserve">сведения о примененных инновационных решениях. </w:t>
      </w:r>
      <w:r w:rsidRPr="000637FC">
        <w:rPr>
          <w:b/>
          <w:sz w:val="24"/>
          <w:szCs w:val="24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Проект полосы отвода.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tabs>
          <w:tab w:val="num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Привести в текстовой части </w:t>
      </w:r>
    </w:p>
    <w:p w:rsidR="009B4A71" w:rsidRPr="000637FC" w:rsidRDefault="009B4A71" w:rsidP="00A479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9B4A71" w:rsidRPr="000637FC" w:rsidRDefault="009B4A71" w:rsidP="00A479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:rsidR="009B4A71" w:rsidRPr="000637FC" w:rsidRDefault="009B4A71" w:rsidP="00A479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9B4A71" w:rsidRPr="000637FC" w:rsidRDefault="009B4A71" w:rsidP="00A47976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suppressAutoHyphens w:val="0"/>
        <w:spacing w:line="211" w:lineRule="auto"/>
        <w:ind w:left="993" w:hanging="284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Привести в графической части</w:t>
      </w:r>
    </w:p>
    <w:p w:rsidR="009B4A71" w:rsidRPr="000637FC" w:rsidRDefault="009B4A71" w:rsidP="00A47976">
      <w:pPr>
        <w:pStyle w:val="af2"/>
        <w:numPr>
          <w:ilvl w:val="0"/>
          <w:numId w:val="16"/>
        </w:numPr>
        <w:suppressAutoHyphens w:val="0"/>
        <w:spacing w:line="211" w:lineRule="auto"/>
        <w:ind w:left="0" w:firstLine="709"/>
        <w:contextualSpacing/>
        <w:jc w:val="both"/>
        <w:rPr>
          <w:i/>
          <w:sz w:val="24"/>
          <w:szCs w:val="24"/>
        </w:rPr>
      </w:pPr>
      <w:r w:rsidRPr="000637FC">
        <w:rPr>
          <w:sz w:val="24"/>
          <w:szCs w:val="24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9B4A71" w:rsidRPr="000637FC" w:rsidRDefault="009B4A71" w:rsidP="00A47976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0637FC">
        <w:rPr>
          <w:sz w:val="24"/>
          <w:szCs w:val="24"/>
        </w:rPr>
        <w:t>топоматериале</w:t>
      </w:r>
      <w:proofErr w:type="spellEnd"/>
      <w:r w:rsidRPr="000637FC">
        <w:rPr>
          <w:sz w:val="24"/>
          <w:szCs w:val="24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9B4A71" w:rsidRPr="000637FC" w:rsidRDefault="009B4A71" w:rsidP="00A47976">
      <w:pPr>
        <w:pStyle w:val="af2"/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Требования   по   выбору    земельного    участка   для    размещения    объекта (</w:t>
      </w:r>
      <w:proofErr w:type="spellStart"/>
      <w:r w:rsidRPr="000637FC">
        <w:rPr>
          <w:bCs/>
          <w:iCs/>
          <w:sz w:val="24"/>
          <w:szCs w:val="24"/>
        </w:rPr>
        <w:t>ов</w:t>
      </w:r>
      <w:proofErr w:type="spellEnd"/>
      <w:r w:rsidRPr="000637FC">
        <w:rPr>
          <w:bCs/>
          <w:iCs/>
          <w:sz w:val="24"/>
          <w:szCs w:val="24"/>
        </w:rPr>
        <w:t>) капитального строительства:</w:t>
      </w:r>
    </w:p>
    <w:p w:rsidR="009B4A71" w:rsidRPr="000637FC" w:rsidRDefault="009B4A71" w:rsidP="00A47976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9B4A71" w:rsidRPr="000637FC" w:rsidRDefault="009B4A71" w:rsidP="00A47976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D85D75" w:rsidRPr="000637FC">
        <w:rPr>
          <w:bCs/>
          <w:iCs/>
          <w:sz w:val="24"/>
          <w:szCs w:val="24"/>
        </w:rPr>
        <w:t>Россети Центр и Приволжье</w:t>
      </w:r>
      <w:r w:rsidRPr="000637FC">
        <w:rPr>
          <w:bCs/>
          <w:iCs/>
          <w:sz w:val="24"/>
          <w:szCs w:val="24"/>
        </w:rPr>
        <w:t>» – филиал «</w:t>
      </w:r>
      <w:proofErr w:type="gramStart"/>
      <w:r w:rsidRPr="000637FC">
        <w:rPr>
          <w:bCs/>
          <w:iCs/>
          <w:sz w:val="24"/>
          <w:szCs w:val="24"/>
        </w:rPr>
        <w:t>Нижновэнерго»  и</w:t>
      </w:r>
      <w:proofErr w:type="gramEnd"/>
      <w:r w:rsidRPr="000637FC">
        <w:rPr>
          <w:bCs/>
          <w:iCs/>
          <w:sz w:val="24"/>
          <w:szCs w:val="24"/>
        </w:rPr>
        <w:t xml:space="preserve"> обоснованием отсутствия возможности размещения объектов энергетики на муниципальных землях.</w:t>
      </w:r>
    </w:p>
    <w:p w:rsidR="009B4A71" w:rsidRPr="000637FC" w:rsidRDefault="009B4A71" w:rsidP="00A47976">
      <w:pPr>
        <w:pStyle w:val="af2"/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0637FC">
        <w:rPr>
          <w:bCs/>
          <w:i/>
          <w:iCs/>
          <w:sz w:val="24"/>
          <w:szCs w:val="24"/>
        </w:rPr>
        <w:t>при проектировании ЛЭП</w:t>
      </w:r>
      <w:r w:rsidRPr="000637FC">
        <w:rPr>
          <w:bCs/>
          <w:iCs/>
          <w:sz w:val="24"/>
          <w:szCs w:val="24"/>
        </w:rPr>
        <w:t>).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Привести в текстовой части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0637FC">
        <w:rPr>
          <w:sz w:val="24"/>
          <w:szCs w:val="24"/>
        </w:rPr>
        <w:t>антиобледенению</w:t>
      </w:r>
      <w:proofErr w:type="spellEnd"/>
      <w:r w:rsidRPr="000637FC">
        <w:rPr>
          <w:sz w:val="24"/>
          <w:szCs w:val="24"/>
        </w:rPr>
        <w:t xml:space="preserve">, </w:t>
      </w:r>
      <w:proofErr w:type="spellStart"/>
      <w:r w:rsidRPr="000637FC">
        <w:rPr>
          <w:sz w:val="24"/>
          <w:szCs w:val="24"/>
        </w:rPr>
        <w:t>молниезащите</w:t>
      </w:r>
      <w:proofErr w:type="spellEnd"/>
      <w:r w:rsidRPr="000637FC">
        <w:rPr>
          <w:sz w:val="24"/>
          <w:szCs w:val="24"/>
        </w:rPr>
        <w:t>, заземлению, а также мер по защите конструкций от коррозии и др.);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описание конструкций фундаментов, опор;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описание конструктивных элементов кабельной линии (кабельной вставки, </w:t>
      </w:r>
      <w:proofErr w:type="spellStart"/>
      <w:r w:rsidRPr="000637FC">
        <w:rPr>
          <w:sz w:val="24"/>
          <w:szCs w:val="24"/>
        </w:rPr>
        <w:t>в.ч</w:t>
      </w:r>
      <w:proofErr w:type="spellEnd"/>
      <w:r w:rsidRPr="000637FC">
        <w:rPr>
          <w:sz w:val="24"/>
          <w:szCs w:val="24"/>
        </w:rPr>
        <w:t xml:space="preserve">. соединительных и концевых муфт); 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9B4A71" w:rsidRPr="000637FC" w:rsidRDefault="009B4A71" w:rsidP="00A47976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0637FC">
        <w:rPr>
          <w:sz w:val="24"/>
          <w:szCs w:val="24"/>
        </w:rPr>
        <w:t>реклоузер</w:t>
      </w:r>
      <w:proofErr w:type="spellEnd"/>
      <w:r w:rsidRPr="000637FC">
        <w:rPr>
          <w:sz w:val="24"/>
          <w:szCs w:val="24"/>
        </w:rPr>
        <w:t xml:space="preserve">), </w:t>
      </w:r>
      <w:r w:rsidRPr="000637FC">
        <w:rPr>
          <w:i/>
          <w:sz w:val="24"/>
          <w:szCs w:val="24"/>
        </w:rPr>
        <w:t>в случае если предусмотрено ТУ</w:t>
      </w:r>
      <w:r w:rsidRPr="000637FC">
        <w:rPr>
          <w:sz w:val="24"/>
          <w:szCs w:val="24"/>
        </w:rPr>
        <w:t xml:space="preserve">. 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suppressAutoHyphens w:val="0"/>
        <w:spacing w:line="211" w:lineRule="auto"/>
        <w:ind w:left="993" w:hanging="284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Привести в графической части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lastRenderedPageBreak/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схемы крепления опор (при необходимости);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</w:t>
      </w:r>
      <w:r w:rsidRPr="000637FC"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9B4A71" w:rsidRPr="000637FC" w:rsidRDefault="009B4A71" w:rsidP="00A47976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0637FC">
        <w:rPr>
          <w:sz w:val="24"/>
          <w:szCs w:val="24"/>
        </w:rPr>
        <w:t xml:space="preserve">(разъединитель, </w:t>
      </w:r>
      <w:proofErr w:type="spellStart"/>
      <w:r w:rsidRPr="000637FC">
        <w:rPr>
          <w:sz w:val="24"/>
          <w:szCs w:val="24"/>
        </w:rPr>
        <w:t>реклоузер</w:t>
      </w:r>
      <w:proofErr w:type="spellEnd"/>
      <w:r w:rsidRPr="000637FC">
        <w:rPr>
          <w:sz w:val="24"/>
          <w:szCs w:val="24"/>
        </w:rPr>
        <w:t>).</w:t>
      </w:r>
      <w:r w:rsidRPr="000637FC">
        <w:rPr>
          <w:bCs/>
          <w:iCs/>
          <w:sz w:val="24"/>
          <w:szCs w:val="24"/>
        </w:rPr>
        <w:t xml:space="preserve"> 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0637FC">
        <w:rPr>
          <w:bCs/>
          <w:i/>
          <w:iCs/>
          <w:sz w:val="24"/>
          <w:szCs w:val="24"/>
        </w:rPr>
        <w:t>при проектировании ТП/РП/РТП</w:t>
      </w:r>
      <w:r w:rsidRPr="000637FC">
        <w:rPr>
          <w:bCs/>
          <w:iCs/>
          <w:sz w:val="24"/>
          <w:szCs w:val="24"/>
        </w:rPr>
        <w:t>)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Привести в текстовой части</w:t>
      </w:r>
    </w:p>
    <w:p w:rsidR="009B4A71" w:rsidRPr="000637FC" w:rsidRDefault="009B4A71" w:rsidP="00A479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сведения о количестве </w:t>
      </w:r>
      <w:proofErr w:type="spellStart"/>
      <w:r w:rsidRPr="000637FC">
        <w:rPr>
          <w:sz w:val="24"/>
          <w:szCs w:val="24"/>
        </w:rPr>
        <w:t>электроприемников</w:t>
      </w:r>
      <w:proofErr w:type="spellEnd"/>
      <w:r w:rsidRPr="000637FC">
        <w:rPr>
          <w:sz w:val="24"/>
          <w:szCs w:val="24"/>
        </w:rPr>
        <w:t>, их установленной и расчетной мощности;</w:t>
      </w:r>
    </w:p>
    <w:p w:rsidR="009B4A71" w:rsidRPr="000637FC" w:rsidRDefault="009B4A71" w:rsidP="00A479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9B4A71" w:rsidRPr="000637FC" w:rsidRDefault="009B4A71" w:rsidP="00A479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0637FC">
        <w:rPr>
          <w:sz w:val="24"/>
          <w:szCs w:val="24"/>
        </w:rPr>
        <w:t>т.ч</w:t>
      </w:r>
      <w:proofErr w:type="spellEnd"/>
      <w:r w:rsidRPr="000637FC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0637FC">
        <w:rPr>
          <w:sz w:val="24"/>
          <w:szCs w:val="24"/>
        </w:rPr>
        <w:t>уставок</w:t>
      </w:r>
      <w:proofErr w:type="spellEnd"/>
      <w:r w:rsidRPr="000637FC">
        <w:rPr>
          <w:sz w:val="24"/>
          <w:szCs w:val="24"/>
        </w:rPr>
        <w:t xml:space="preserve"> РЗА в соответствии с РД 153-34.0-20.527-98;</w:t>
      </w:r>
    </w:p>
    <w:p w:rsidR="009B4A71" w:rsidRPr="000637FC" w:rsidRDefault="009B4A71" w:rsidP="00A47976">
      <w:pPr>
        <w:pStyle w:val="af2"/>
        <w:numPr>
          <w:ilvl w:val="0"/>
          <w:numId w:val="2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решения по </w:t>
      </w:r>
      <w:proofErr w:type="spellStart"/>
      <w:r w:rsidRPr="000637FC">
        <w:rPr>
          <w:sz w:val="24"/>
          <w:szCs w:val="24"/>
        </w:rPr>
        <w:t>молниезащите</w:t>
      </w:r>
      <w:proofErr w:type="spellEnd"/>
      <w:r w:rsidRPr="000637FC">
        <w:rPr>
          <w:sz w:val="24"/>
          <w:szCs w:val="24"/>
        </w:rPr>
        <w:t xml:space="preserve"> и заземлению, в </w:t>
      </w:r>
      <w:proofErr w:type="spellStart"/>
      <w:r w:rsidRPr="000637FC">
        <w:rPr>
          <w:sz w:val="24"/>
          <w:szCs w:val="24"/>
        </w:rPr>
        <w:t>т.ч</w:t>
      </w:r>
      <w:proofErr w:type="spellEnd"/>
      <w:r w:rsidRPr="000637FC">
        <w:rPr>
          <w:sz w:val="24"/>
          <w:szCs w:val="24"/>
        </w:rPr>
        <w:t>. выбор и расчет ЗУ;</w:t>
      </w:r>
    </w:p>
    <w:p w:rsidR="009B4A71" w:rsidRPr="000637FC" w:rsidRDefault="009B4A71" w:rsidP="00A47976">
      <w:pPr>
        <w:pStyle w:val="af2"/>
        <w:numPr>
          <w:ilvl w:val="0"/>
          <w:numId w:val="9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Привести в графической части</w:t>
      </w:r>
    </w:p>
    <w:p w:rsidR="009B4A71" w:rsidRPr="000637FC" w:rsidRDefault="009B4A71" w:rsidP="00A47976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 w:rsidRPr="000637FC">
        <w:rPr>
          <w:sz w:val="24"/>
          <w:szCs w:val="24"/>
        </w:rPr>
        <w:t>однолинейную схему площадного объекта;</w:t>
      </w:r>
    </w:p>
    <w:p w:rsidR="009B4A71" w:rsidRPr="000637FC" w:rsidRDefault="009B4A71" w:rsidP="00A47976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 w:rsidRPr="000637FC">
        <w:rPr>
          <w:sz w:val="24"/>
          <w:szCs w:val="24"/>
        </w:rPr>
        <w:t xml:space="preserve">компоновочные и электротехнические решения площадного объекта. </w:t>
      </w:r>
      <w:r w:rsidRPr="000637FC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0637FC">
        <w:rPr>
          <w:sz w:val="24"/>
          <w:szCs w:val="24"/>
        </w:rPr>
        <w:t>;</w:t>
      </w:r>
    </w:p>
    <w:p w:rsidR="009B4A71" w:rsidRPr="000637FC" w:rsidRDefault="009B4A71" w:rsidP="00A47976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  <w:lang w:val="x-none"/>
        </w:rPr>
      </w:pPr>
      <w:r w:rsidRPr="000637FC">
        <w:rPr>
          <w:sz w:val="24"/>
          <w:szCs w:val="24"/>
        </w:rPr>
        <w:t xml:space="preserve">решения </w:t>
      </w:r>
      <w:proofErr w:type="gramStart"/>
      <w:r w:rsidRPr="000637FC">
        <w:rPr>
          <w:sz w:val="24"/>
          <w:szCs w:val="24"/>
        </w:rPr>
        <w:t>по  заземлению</w:t>
      </w:r>
      <w:proofErr w:type="gramEnd"/>
      <w:r w:rsidRPr="000637FC">
        <w:rPr>
          <w:sz w:val="24"/>
          <w:szCs w:val="24"/>
        </w:rPr>
        <w:t xml:space="preserve"> и т.д.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Проект организации строительства:</w:t>
      </w:r>
    </w:p>
    <w:p w:rsidR="009B4A71" w:rsidRPr="000637FC" w:rsidRDefault="009B4A71" w:rsidP="00A479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9B4A71" w:rsidRPr="000637FC" w:rsidRDefault="009B4A71" w:rsidP="00A479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9B4A71" w:rsidRPr="000637FC" w:rsidRDefault="009B4A71" w:rsidP="00A479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9B4A71" w:rsidRPr="000637FC" w:rsidRDefault="009B4A71" w:rsidP="00A47976">
      <w:pPr>
        <w:numPr>
          <w:ilvl w:val="0"/>
          <w:numId w:val="14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9B4A71" w:rsidRPr="000637FC" w:rsidRDefault="009B4A71" w:rsidP="00A47976">
      <w:pPr>
        <w:numPr>
          <w:ilvl w:val="0"/>
          <w:numId w:val="15"/>
        </w:numPr>
        <w:tabs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линейного объекта или его части).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Мероприятия по охране окружающей среды.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142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 w:rsidRPr="000637FC">
        <w:rPr>
          <w:bCs/>
          <w:iCs/>
          <w:sz w:val="24"/>
          <w:szCs w:val="24"/>
        </w:rPr>
        <w:t>т.ч</w:t>
      </w:r>
      <w:proofErr w:type="spellEnd"/>
      <w:r w:rsidRPr="000637FC">
        <w:rPr>
          <w:bCs/>
          <w:iCs/>
          <w:sz w:val="24"/>
          <w:szCs w:val="24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0637FC">
        <w:rPr>
          <w:bCs/>
          <w:i/>
          <w:iCs/>
          <w:sz w:val="24"/>
          <w:szCs w:val="24"/>
        </w:rPr>
        <w:t xml:space="preserve">при необходимости, </w:t>
      </w:r>
      <w:r w:rsidRPr="000637FC">
        <w:rPr>
          <w:bCs/>
          <w:i/>
          <w:sz w:val="24"/>
          <w:szCs w:val="24"/>
        </w:rPr>
        <w:t>при соответствующем обосновании</w:t>
      </w:r>
      <w:r w:rsidRPr="000637FC">
        <w:rPr>
          <w:bCs/>
          <w:iCs/>
          <w:sz w:val="24"/>
          <w:szCs w:val="24"/>
        </w:rPr>
        <w:t>).</w:t>
      </w:r>
    </w:p>
    <w:p w:rsidR="009B4A71" w:rsidRPr="000637FC" w:rsidRDefault="009B4A71" w:rsidP="00A47976">
      <w:pPr>
        <w:pStyle w:val="af2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9B4A71" w:rsidRPr="000637FC" w:rsidRDefault="009B4A71" w:rsidP="002F273A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Требования к сметной документации</w:t>
      </w:r>
    </w:p>
    <w:p w:rsidR="009B4A71" w:rsidRPr="000637FC" w:rsidRDefault="009B4A71" w:rsidP="00A47976">
      <w:pPr>
        <w:pStyle w:val="ac"/>
        <w:tabs>
          <w:tab w:val="left" w:pos="1134"/>
          <w:tab w:val="left" w:pos="1276"/>
        </w:tabs>
        <w:spacing w:line="211" w:lineRule="auto"/>
        <w:ind w:left="0" w:firstLine="709"/>
        <w:jc w:val="both"/>
        <w:rPr>
          <w:bCs/>
          <w:sz w:val="24"/>
          <w:szCs w:val="24"/>
        </w:rPr>
      </w:pP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lastRenderedPageBreak/>
        <w:t>П</w:t>
      </w:r>
      <w:r w:rsidRPr="000637FC">
        <w:rPr>
          <w:color w:val="000000"/>
          <w:sz w:val="24"/>
          <w:szCs w:val="24"/>
        </w:rPr>
        <w:t xml:space="preserve">ри формировании сметной стоимости СМР и ПНР руководствоваться </w:t>
      </w:r>
      <w:r w:rsidRPr="000637FC">
        <w:rPr>
          <w:sz w:val="24"/>
          <w:szCs w:val="28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</w:t>
      </w:r>
      <w:r w:rsidRPr="000637FC">
        <w:rPr>
          <w:color w:val="000000"/>
          <w:sz w:val="24"/>
          <w:szCs w:val="24"/>
        </w:rPr>
        <w:t xml:space="preserve"> утв. </w:t>
      </w:r>
      <w:r w:rsidRPr="000637FC">
        <w:rPr>
          <w:sz w:val="24"/>
          <w:szCs w:val="28"/>
        </w:rPr>
        <w:t>приказом Минстроя России от 04.08.2020 № 421/</w:t>
      </w:r>
      <w:proofErr w:type="spellStart"/>
      <w:r w:rsidRPr="000637FC">
        <w:rPr>
          <w:sz w:val="24"/>
          <w:szCs w:val="28"/>
        </w:rPr>
        <w:t>пр</w:t>
      </w:r>
      <w:proofErr w:type="spellEnd"/>
      <w:r w:rsidRPr="000637FC">
        <w:rPr>
          <w:sz w:val="24"/>
          <w:szCs w:val="28"/>
        </w:rPr>
        <w:t xml:space="preserve"> (Далее - Методика Ценообразования). Сметы должны быть составлены с использованием СНБ ТЕР по Нижегородской области в актуальной редакции на момент сдачи-приемки ПСД.</w:t>
      </w:r>
      <w:r w:rsidRPr="000637FC">
        <w:rPr>
          <w:color w:val="000000"/>
          <w:sz w:val="24"/>
          <w:szCs w:val="24"/>
        </w:rPr>
        <w:t xml:space="preserve"> 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С</w:t>
      </w:r>
      <w:r w:rsidRPr="000637FC">
        <w:rPr>
          <w:sz w:val="24"/>
          <w:szCs w:val="24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0637FC">
        <w:rPr>
          <w:color w:val="000000"/>
          <w:sz w:val="24"/>
          <w:szCs w:val="24"/>
        </w:rPr>
        <w:t>сложившемся ко времени составления смет</w:t>
      </w:r>
      <w:r w:rsidRPr="000637FC">
        <w:rPr>
          <w:sz w:val="24"/>
          <w:szCs w:val="24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К сметной документации прилагаются и являются ее неотъемлемыми частями: пояснительная записка, ведомости объемов работ, а также все обосновывающие документы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</w:t>
      </w:r>
      <w:proofErr w:type="gramStart"/>
      <w:r w:rsidRPr="000637FC">
        <w:rPr>
          <w:bCs/>
          <w:iCs/>
          <w:sz w:val="24"/>
          <w:szCs w:val="24"/>
        </w:rPr>
        <w:t>Подрядчиком  в</w:t>
      </w:r>
      <w:proofErr w:type="gramEnd"/>
      <w:r w:rsidRPr="000637FC">
        <w:rPr>
          <w:bCs/>
          <w:iCs/>
          <w:sz w:val="24"/>
          <w:szCs w:val="24"/>
        </w:rPr>
        <w:t xml:space="preserve">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Стоимость материальных ресурсов, не учтенных расценками, определяется на основании сборника территориальных цен на материалы, изделия, конструкции и оборудование, применяемые в строительстве (ТССЦ) или в текущем уровне цен на основании сравнительного анализа не менее чем от трех поставщиков на каждую номенклатурную позицию при условии </w:t>
      </w:r>
      <w:proofErr w:type="spellStart"/>
      <w:r w:rsidRPr="000637FC">
        <w:rPr>
          <w:bCs/>
          <w:iCs/>
          <w:sz w:val="24"/>
          <w:szCs w:val="24"/>
        </w:rPr>
        <w:t>непревышения</w:t>
      </w:r>
      <w:proofErr w:type="spellEnd"/>
      <w:r w:rsidRPr="000637FC">
        <w:rPr>
          <w:bCs/>
          <w:iCs/>
          <w:sz w:val="24"/>
          <w:szCs w:val="24"/>
        </w:rPr>
        <w:t xml:space="preserve"> цены минимального ТКП значений указанных в </w:t>
      </w:r>
      <w:proofErr w:type="gramStart"/>
      <w:r w:rsidRPr="000637FC">
        <w:rPr>
          <w:bCs/>
          <w:iCs/>
          <w:sz w:val="24"/>
          <w:szCs w:val="24"/>
        </w:rPr>
        <w:t>справочнике  материально</w:t>
      </w:r>
      <w:proofErr w:type="gramEnd"/>
      <w:r w:rsidRPr="000637FC">
        <w:rPr>
          <w:bCs/>
          <w:iCs/>
          <w:sz w:val="24"/>
          <w:szCs w:val="24"/>
        </w:rPr>
        <w:t xml:space="preserve">-технических ресурсов на базе ERP SAP ПАО «МРСК Центра и Приволжья». Аналогично по оборудованию. Материальным ресурсам и оборудованию, цена которых определена по результатам конъюнктурного анализа, присевается код в соответствии с п.23 Методики Ценообразования, ссылки на «прайс-лист» или «ТКП №» не допускаются. Коммерческие предложения от поставщиков должны быть получены в период, не превышающий 6 месяцев до момента определения сметной стоимости. </w:t>
      </w:r>
      <w:proofErr w:type="gramStart"/>
      <w:r w:rsidRPr="000637FC">
        <w:rPr>
          <w:bCs/>
          <w:iCs/>
          <w:sz w:val="24"/>
          <w:szCs w:val="24"/>
        </w:rPr>
        <w:t>Конъюнктурный  анализ</w:t>
      </w:r>
      <w:proofErr w:type="gramEnd"/>
      <w:r w:rsidRPr="000637FC">
        <w:rPr>
          <w:bCs/>
          <w:iCs/>
          <w:sz w:val="24"/>
          <w:szCs w:val="24"/>
        </w:rPr>
        <w:t xml:space="preserve"> проводится по данным производителей (поставщиков) соответствующего субъекта Российской Федерации (Нижегородская область). Результаты конъюнктурного анализа оформляются в соответствии с рекомендуемой формой, приведенной в Приложении № 1 к Методике Ценообразования.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0637FC">
        <w:rPr>
          <w:sz w:val="24"/>
          <w:szCs w:val="28"/>
        </w:rPr>
        <w:t>Транспортные расходы по оборудованию принимать в размере не более 3% от отпускной цены на такое оборудование. Транспортные расходы по доставке материалов определяются на основании расчета, при этом все данные о расстоянии перевозки, классе груза, наличии погрузо-разгрузочных работ должны быть обоснованы в проекте. Отдельные элементы транспортных затрат, стоимость которых невозможно определить на основании СНБ ТЕР, могут определяться по результатам конъюнктурного анализа на основании данных о текущей стоимости или на основании установленных тарифов на такие услуги.</w:t>
      </w:r>
    </w:p>
    <w:p w:rsidR="006419C0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0637FC">
        <w:rPr>
          <w:bCs/>
          <w:iCs/>
          <w:color w:val="000000"/>
          <w:sz w:val="24"/>
          <w:szCs w:val="24"/>
        </w:rPr>
        <w:t xml:space="preserve">В случае </w:t>
      </w:r>
      <w:r w:rsidRPr="000637FC">
        <w:rPr>
          <w:color w:val="000000"/>
          <w:sz w:val="24"/>
          <w:szCs w:val="24"/>
        </w:rPr>
        <w:t>оснащения присоединяемых объектов средствами коммерческого учета электрической энергии</w:t>
      </w:r>
      <w:r w:rsidRPr="000637FC">
        <w:rPr>
          <w:bCs/>
          <w:iCs/>
          <w:color w:val="000000"/>
          <w:sz w:val="24"/>
          <w:szCs w:val="24"/>
        </w:rPr>
        <w:t xml:space="preserve">, предусмотренного </w:t>
      </w:r>
      <w:r w:rsidRPr="000637FC">
        <w:rPr>
          <w:color w:val="000000"/>
          <w:sz w:val="24"/>
          <w:szCs w:val="24"/>
        </w:rPr>
        <w:t>Федеральным законом от 27.12.2018 № 522-ФЗ</w:t>
      </w:r>
      <w:r w:rsidRPr="000637FC">
        <w:rPr>
          <w:bCs/>
          <w:iCs/>
          <w:color w:val="000000"/>
          <w:sz w:val="24"/>
          <w:szCs w:val="24"/>
        </w:rPr>
        <w:t xml:space="preserve">, </w:t>
      </w:r>
      <w:r w:rsidRPr="000637FC">
        <w:rPr>
          <w:color w:val="000000"/>
          <w:sz w:val="24"/>
          <w:szCs w:val="24"/>
        </w:rPr>
        <w:t>установка средств учета</w:t>
      </w:r>
      <w:r w:rsidRPr="000637FC">
        <w:rPr>
          <w:bCs/>
          <w:iCs/>
          <w:color w:val="000000"/>
          <w:sz w:val="24"/>
          <w:szCs w:val="24"/>
        </w:rPr>
        <w:t xml:space="preserve"> оформляется </w:t>
      </w:r>
      <w:r w:rsidRPr="000637FC">
        <w:rPr>
          <w:color w:val="000000"/>
          <w:sz w:val="24"/>
          <w:szCs w:val="24"/>
        </w:rPr>
        <w:t>отдельной локальной сметой</w:t>
      </w:r>
      <w:r w:rsidRPr="000637FC">
        <w:rPr>
          <w:bCs/>
          <w:iCs/>
          <w:color w:val="000000"/>
          <w:sz w:val="24"/>
          <w:szCs w:val="24"/>
        </w:rPr>
        <w:t xml:space="preserve">. </w:t>
      </w:r>
    </w:p>
    <w:p w:rsidR="009B4A71" w:rsidRPr="000637FC" w:rsidRDefault="006419C0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</w:t>
      </w:r>
      <w:r w:rsidRPr="000637FC">
        <w:rPr>
          <w:sz w:val="24"/>
          <w:szCs w:val="24"/>
          <w:lang w:val="en-US"/>
        </w:rPr>
        <w:t>USB</w:t>
      </w:r>
      <w:r w:rsidRPr="000637FC">
        <w:rPr>
          <w:sz w:val="24"/>
          <w:szCs w:val="24"/>
        </w:rPr>
        <w:t xml:space="preserve"> - носителе: один в формате </w:t>
      </w:r>
      <w:r w:rsidRPr="000637FC">
        <w:rPr>
          <w:sz w:val="24"/>
          <w:szCs w:val="24"/>
          <w:lang w:val="en-US"/>
        </w:rPr>
        <w:t>PDF</w:t>
      </w:r>
      <w:r w:rsidRPr="000637FC">
        <w:rPr>
          <w:sz w:val="24"/>
          <w:szCs w:val="24"/>
        </w:rPr>
        <w:t xml:space="preserve">, а второй в формате </w:t>
      </w:r>
      <w:r w:rsidRPr="000637FC">
        <w:rPr>
          <w:sz w:val="24"/>
          <w:szCs w:val="24"/>
          <w:lang w:val="en-US"/>
        </w:rPr>
        <w:t>Excel</w:t>
      </w:r>
      <w:r w:rsidRPr="000637FC">
        <w:rPr>
          <w:sz w:val="24"/>
          <w:szCs w:val="24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проектной документацией)</w:t>
      </w:r>
      <w:r w:rsidR="009B4A71" w:rsidRPr="000637FC">
        <w:rPr>
          <w:sz w:val="24"/>
          <w:szCs w:val="24"/>
        </w:rPr>
        <w:t>;</w:t>
      </w:r>
    </w:p>
    <w:p w:rsidR="009B4A71" w:rsidRPr="000637FC" w:rsidRDefault="009B4A71" w:rsidP="00A47976">
      <w:pPr>
        <w:pStyle w:val="af2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9B4A71" w:rsidRPr="000637FC" w:rsidRDefault="009B4A71" w:rsidP="002F273A">
      <w:pPr>
        <w:pStyle w:val="af2"/>
        <w:widowControl w:val="0"/>
        <w:numPr>
          <w:ilvl w:val="1"/>
          <w:numId w:val="3"/>
        </w:numPr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Требования к рабочей документации</w:t>
      </w:r>
    </w:p>
    <w:p w:rsidR="009B4A71" w:rsidRPr="000637FC" w:rsidRDefault="009B4A71" w:rsidP="00A47976">
      <w:pPr>
        <w:pStyle w:val="af2"/>
        <w:widowControl w:val="0"/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При выполнении рабочей документации необходимо   руководствоваться положениями ГОСТ Р 21.1101-2013. Рабочая документация включает в себя следующие документы и материалы:</w:t>
      </w:r>
    </w:p>
    <w:p w:rsidR="009B4A71" w:rsidRPr="000637FC" w:rsidRDefault="009B4A71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</w:t>
      </w:r>
      <w:r w:rsidRPr="000637FC">
        <w:rPr>
          <w:sz w:val="24"/>
          <w:szCs w:val="24"/>
        </w:rPr>
        <w:lastRenderedPageBreak/>
        <w:t>электрооборудования, прокладки электрических сетей и сетей заземления (</w:t>
      </w:r>
      <w:proofErr w:type="spellStart"/>
      <w:r w:rsidRPr="000637FC">
        <w:rPr>
          <w:sz w:val="24"/>
          <w:szCs w:val="24"/>
        </w:rPr>
        <w:t>зануления</w:t>
      </w:r>
      <w:proofErr w:type="spellEnd"/>
      <w:r w:rsidRPr="000637FC">
        <w:rPr>
          <w:sz w:val="24"/>
          <w:szCs w:val="24"/>
        </w:rPr>
        <w:t>), кабельный (</w:t>
      </w:r>
      <w:proofErr w:type="spellStart"/>
      <w:r w:rsidRPr="000637FC">
        <w:rPr>
          <w:sz w:val="24"/>
          <w:szCs w:val="24"/>
        </w:rPr>
        <w:t>кабельнотрубный</w:t>
      </w:r>
      <w:proofErr w:type="spellEnd"/>
      <w:r w:rsidRPr="000637FC">
        <w:rPr>
          <w:sz w:val="24"/>
          <w:szCs w:val="24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9B4A71" w:rsidRPr="000637FC" w:rsidRDefault="009B4A71" w:rsidP="002F273A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Схема нормального режима ВЛ 0,4-</w:t>
      </w:r>
      <w:r w:rsidRPr="000637FC">
        <w:rPr>
          <w:bCs/>
          <w:sz w:val="24"/>
          <w:szCs w:val="24"/>
        </w:rPr>
        <w:t xml:space="preserve">10 (6)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bCs/>
          <w:sz w:val="24"/>
          <w:szCs w:val="24"/>
        </w:rPr>
        <w:t xml:space="preserve"> и </w:t>
      </w:r>
      <w:proofErr w:type="spellStart"/>
      <w:r w:rsidRPr="000637FC">
        <w:rPr>
          <w:bCs/>
          <w:sz w:val="24"/>
          <w:szCs w:val="24"/>
        </w:rPr>
        <w:t>поопорная</w:t>
      </w:r>
      <w:proofErr w:type="spellEnd"/>
      <w:r w:rsidRPr="000637FC">
        <w:rPr>
          <w:bCs/>
          <w:sz w:val="24"/>
          <w:szCs w:val="24"/>
        </w:rPr>
        <w:t xml:space="preserve"> схема (для реконструируемых ВЛ)</w:t>
      </w:r>
      <w:r w:rsidRPr="000637FC">
        <w:rPr>
          <w:bCs/>
          <w:iCs/>
          <w:sz w:val="24"/>
          <w:szCs w:val="24"/>
        </w:rPr>
        <w:t>.</w:t>
      </w:r>
    </w:p>
    <w:p w:rsidR="009B4A71" w:rsidRPr="000637FC" w:rsidRDefault="009B4A71" w:rsidP="002F273A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Паспорт ЛЭП, план трассы, профили переходов через инженерные коммуникации, ведомости опор, фундаментов.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</w:tabs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9B4A71" w:rsidRPr="000637FC" w:rsidRDefault="009B4A71" w:rsidP="002F273A">
      <w:pPr>
        <w:pStyle w:val="af2"/>
        <w:numPr>
          <w:ilvl w:val="2"/>
          <w:numId w:val="3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 w:rsidRPr="000637FC">
        <w:rPr>
          <w:bCs/>
          <w:iCs/>
          <w:sz w:val="24"/>
          <w:szCs w:val="24"/>
        </w:rPr>
        <w:t>проектов  с</w:t>
      </w:r>
      <w:proofErr w:type="gramEnd"/>
      <w:r w:rsidRPr="000637FC">
        <w:rPr>
          <w:bCs/>
          <w:iCs/>
          <w:sz w:val="24"/>
          <w:szCs w:val="24"/>
        </w:rPr>
        <w:t xml:space="preserve"> установочными чертежами опор 0,4-ВЛ 10 (6)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>, отдельных элементов и узлов опор).</w:t>
      </w:r>
    </w:p>
    <w:p w:rsidR="009B4A71" w:rsidRPr="000637FC" w:rsidRDefault="009B4A71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 xml:space="preserve">Прилагаемые документы: </w:t>
      </w:r>
    </w:p>
    <w:p w:rsidR="009B4A71" w:rsidRPr="000637FC" w:rsidRDefault="009B4A71" w:rsidP="00A479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:rsidR="009B4A71" w:rsidRPr="000637FC" w:rsidRDefault="004A7748" w:rsidP="00A479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hyperlink r:id="rId11" w:tooltip="Спецификация оборудования" w:history="1">
        <w:r w:rsidR="009B4A71" w:rsidRPr="000637FC">
          <w:rPr>
            <w:sz w:val="24"/>
            <w:szCs w:val="24"/>
          </w:rPr>
          <w:t>спецификации оборудования</w:t>
        </w:r>
      </w:hyperlink>
      <w:r w:rsidR="009B4A71" w:rsidRPr="000637FC">
        <w:rPr>
          <w:sz w:val="24"/>
          <w:szCs w:val="24"/>
        </w:rPr>
        <w:t>, изделий и материалов по ГОСТ 21.110-95;</w:t>
      </w:r>
    </w:p>
    <w:p w:rsidR="009B4A71" w:rsidRPr="000637FC" w:rsidRDefault="009B4A71" w:rsidP="00A479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 xml:space="preserve">опросные листы; </w:t>
      </w:r>
    </w:p>
    <w:p w:rsidR="009B4A71" w:rsidRPr="000637FC" w:rsidRDefault="009B4A71" w:rsidP="00A47976">
      <w:pPr>
        <w:pStyle w:val="ac"/>
        <w:numPr>
          <w:ilvl w:val="0"/>
          <w:numId w:val="24"/>
        </w:numPr>
        <w:spacing w:line="211" w:lineRule="auto"/>
        <w:ind w:left="709" w:firstLine="0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рабочие чертежи конструкций и деталей и т.д.</w:t>
      </w:r>
    </w:p>
    <w:p w:rsidR="009B4A71" w:rsidRPr="000637FC" w:rsidRDefault="009B4A71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</w:t>
      </w:r>
      <w:proofErr w:type="gramStart"/>
      <w:r w:rsidRPr="000637FC">
        <w:rPr>
          <w:bCs/>
          <w:iCs/>
          <w:sz w:val="24"/>
          <w:szCs w:val="24"/>
        </w:rPr>
        <w:t>»,  ЗИП</w:t>
      </w:r>
      <w:proofErr w:type="gramEnd"/>
      <w:r w:rsidRPr="000637FC">
        <w:rPr>
          <w:bCs/>
          <w:iCs/>
          <w:sz w:val="24"/>
          <w:szCs w:val="24"/>
        </w:rPr>
        <w:t xml:space="preserve"> и аварийный резерв (при обосновании).</w:t>
      </w:r>
    </w:p>
    <w:p w:rsidR="009B4A71" w:rsidRPr="000637FC" w:rsidRDefault="009B4A71" w:rsidP="00A47976">
      <w:pPr>
        <w:pStyle w:val="af2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2B2262" w:rsidRPr="000637FC" w:rsidRDefault="009B4A71" w:rsidP="002F273A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  </w:t>
      </w:r>
      <w:r w:rsidR="002B2262" w:rsidRPr="000637FC">
        <w:rPr>
          <w:bCs/>
          <w:iCs/>
          <w:sz w:val="24"/>
          <w:szCs w:val="24"/>
        </w:rPr>
        <w:t xml:space="preserve">  Требования к оформлению проектной документации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Согласованную Заказчиком и всеми заинтересованными лицами проектную документацию (ПД и РД) предоставить в 3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0637FC">
        <w:rPr>
          <w:sz w:val="24"/>
          <w:szCs w:val="24"/>
        </w:rPr>
        <w:t>Officе</w:t>
      </w:r>
      <w:proofErr w:type="spellEnd"/>
      <w:r w:rsidRPr="000637FC">
        <w:rPr>
          <w:sz w:val="24"/>
          <w:szCs w:val="24"/>
        </w:rPr>
        <w:t xml:space="preserve">, </w:t>
      </w:r>
      <w:proofErr w:type="spellStart"/>
      <w:r w:rsidRPr="000637FC">
        <w:rPr>
          <w:sz w:val="24"/>
          <w:szCs w:val="24"/>
        </w:rPr>
        <w:t>AutoCAD</w:t>
      </w:r>
      <w:proofErr w:type="spellEnd"/>
      <w:r w:rsidRPr="000637FC">
        <w:rPr>
          <w:sz w:val="24"/>
          <w:szCs w:val="24"/>
        </w:rPr>
        <w:t xml:space="preserve">, </w:t>
      </w:r>
      <w:proofErr w:type="spellStart"/>
      <w:r w:rsidRPr="000637FC">
        <w:rPr>
          <w:sz w:val="24"/>
          <w:szCs w:val="24"/>
          <w:lang w:val="en-US"/>
        </w:rPr>
        <w:t>NanoCAD</w:t>
      </w:r>
      <w:proofErr w:type="spellEnd"/>
      <w:r w:rsidRPr="000637FC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Pr="000637FC">
        <w:rPr>
          <w:sz w:val="24"/>
          <w:szCs w:val="24"/>
        </w:rPr>
        <w:t>Microsoft</w:t>
      </w:r>
      <w:proofErr w:type="spellEnd"/>
      <w:r w:rsidRPr="000637FC">
        <w:rPr>
          <w:sz w:val="24"/>
          <w:szCs w:val="24"/>
        </w:rPr>
        <w:t xml:space="preserve"> </w:t>
      </w:r>
      <w:proofErr w:type="spellStart"/>
      <w:r w:rsidRPr="000637FC">
        <w:rPr>
          <w:sz w:val="24"/>
          <w:szCs w:val="24"/>
        </w:rPr>
        <w:t>Visio</w:t>
      </w:r>
      <w:proofErr w:type="spellEnd"/>
      <w:r w:rsidRPr="000637FC">
        <w:rPr>
          <w:sz w:val="24"/>
          <w:szCs w:val="24"/>
        </w:rPr>
        <w:t>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Не допускается передача проектной документации в формате PDF с пофайловым разделением страниц.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spacing w:line="211" w:lineRule="auto"/>
        <w:ind w:left="0" w:firstLine="709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В проектной документации должны использоваться утвержденные диспетчерские наименования объектов.</w:t>
      </w:r>
    </w:p>
    <w:p w:rsidR="002B2262" w:rsidRPr="000637FC" w:rsidRDefault="002B2262" w:rsidP="002F273A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2B2262" w:rsidRPr="000637FC" w:rsidRDefault="002B2262" w:rsidP="00A47976">
      <w:pPr>
        <w:pStyle w:val="af2"/>
        <w:tabs>
          <w:tab w:val="left" w:pos="993"/>
        </w:tabs>
        <w:suppressAutoHyphens w:val="0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 xml:space="preserve">Выбор типов оборудования </w:t>
      </w:r>
      <w:proofErr w:type="gramStart"/>
      <w:r w:rsidRPr="000637FC">
        <w:rPr>
          <w:sz w:val="24"/>
          <w:szCs w:val="24"/>
        </w:rPr>
        <w:t>осуществляется  по</w:t>
      </w:r>
      <w:proofErr w:type="gramEnd"/>
      <w:r w:rsidRPr="000637FC">
        <w:rPr>
          <w:sz w:val="24"/>
          <w:szCs w:val="24"/>
        </w:rPr>
        <w:t xml:space="preserve"> согласованию с Заказчиком.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При проектировании объектов распределительной сети 0,4 - -6(10)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</w:t>
      </w:r>
      <w:r w:rsidRPr="000637FC">
        <w:rPr>
          <w:bCs/>
          <w:iCs/>
          <w:sz w:val="24"/>
          <w:szCs w:val="24"/>
        </w:rPr>
        <w:lastRenderedPageBreak/>
        <w:t xml:space="preserve">поставку оборудования ПАО «МРСК Центра» / ПАО «МРСК Центра и Приволжья», окончательно уточнить на стадии проектирования. 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Выполнить проверку ТТ в ячейке(-ах) 6-10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701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0637FC">
        <w:rPr>
          <w:bCs/>
          <w:iCs/>
          <w:sz w:val="24"/>
          <w:szCs w:val="24"/>
        </w:rPr>
        <w:t>к.з</w:t>
      </w:r>
      <w:proofErr w:type="spellEnd"/>
      <w:r w:rsidRPr="000637FC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0637FC">
        <w:rPr>
          <w:bCs/>
          <w:iCs/>
          <w:sz w:val="24"/>
          <w:szCs w:val="24"/>
        </w:rPr>
        <w:t>справочно</w:t>
      </w:r>
      <w:proofErr w:type="spellEnd"/>
      <w:r w:rsidRPr="000637FC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>Основные требования к ВЛ 6 (10</w:t>
      </w:r>
      <w:proofErr w:type="gramStart"/>
      <w:r w:rsidRPr="000637FC">
        <w:rPr>
          <w:sz w:val="24"/>
          <w:szCs w:val="24"/>
        </w:rPr>
        <w:t xml:space="preserve">)  </w:t>
      </w:r>
      <w:proofErr w:type="spellStart"/>
      <w:r w:rsidRPr="000637FC">
        <w:rPr>
          <w:sz w:val="24"/>
          <w:szCs w:val="24"/>
        </w:rPr>
        <w:t>кВ</w:t>
      </w:r>
      <w:proofErr w:type="spellEnd"/>
      <w:proofErr w:type="gramEnd"/>
      <w:r w:rsidRPr="000637FC">
        <w:rPr>
          <w:sz w:val="24"/>
          <w:szCs w:val="24"/>
        </w:rPr>
        <w:t>:</w:t>
      </w:r>
    </w:p>
    <w:p w:rsidR="002B2262" w:rsidRPr="000637FC" w:rsidRDefault="002B2262" w:rsidP="00A47976">
      <w:pPr>
        <w:pStyle w:val="ac"/>
        <w:tabs>
          <w:tab w:val="left" w:pos="1560"/>
        </w:tabs>
        <w:spacing w:line="211" w:lineRule="auto"/>
        <w:ind w:left="709" w:firstLine="0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6"/>
        <w:gridCol w:w="3248"/>
      </w:tblGrid>
      <w:tr w:rsidR="002B2262" w:rsidRPr="000637FC" w:rsidTr="002B2262">
        <w:trPr>
          <w:tblHeader/>
        </w:trPr>
        <w:tc>
          <w:tcPr>
            <w:tcW w:w="6663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Наименование параметра</w:t>
            </w:r>
          </w:p>
        </w:tc>
        <w:tc>
          <w:tcPr>
            <w:tcW w:w="3260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Значение</w:t>
            </w:r>
          </w:p>
        </w:tc>
      </w:tr>
      <w:tr w:rsidR="002B2262" w:rsidRPr="000637FC" w:rsidTr="002B2262">
        <w:tc>
          <w:tcPr>
            <w:tcW w:w="6663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both"/>
            </w:pPr>
            <w:r w:rsidRPr="000637FC">
              <w:t xml:space="preserve">Напряжение, </w:t>
            </w:r>
            <w:proofErr w:type="spellStart"/>
            <w:r w:rsidRPr="000637FC">
              <w:t>кВ</w:t>
            </w:r>
            <w:proofErr w:type="spellEnd"/>
          </w:p>
        </w:tc>
        <w:tc>
          <w:tcPr>
            <w:tcW w:w="3260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 xml:space="preserve">6 (10) </w:t>
            </w:r>
            <w:proofErr w:type="spellStart"/>
            <w:r w:rsidRPr="000637FC">
              <w:t>кВ</w:t>
            </w:r>
            <w:proofErr w:type="spellEnd"/>
          </w:p>
        </w:tc>
      </w:tr>
      <w:tr w:rsidR="002B2262" w:rsidRPr="000637FC" w:rsidTr="00574A75">
        <w:trPr>
          <w:trHeight w:val="213"/>
        </w:trPr>
        <w:tc>
          <w:tcPr>
            <w:tcW w:w="6663" w:type="dxa"/>
          </w:tcPr>
          <w:p w:rsidR="002B2262" w:rsidRPr="00574A75" w:rsidRDefault="00574A75" w:rsidP="00A47976">
            <w:pPr>
              <w:tabs>
                <w:tab w:val="num" w:pos="1276"/>
              </w:tabs>
              <w:spacing w:line="211" w:lineRule="auto"/>
              <w:jc w:val="both"/>
            </w:pPr>
            <w:r>
              <w:t>Протяженность, км</w:t>
            </w:r>
          </w:p>
        </w:tc>
        <w:tc>
          <w:tcPr>
            <w:tcW w:w="3260" w:type="dxa"/>
          </w:tcPr>
          <w:p w:rsidR="002B2262" w:rsidRPr="00574A75" w:rsidRDefault="00574A75" w:rsidP="00A47976">
            <w:pPr>
              <w:spacing w:line="211" w:lineRule="auto"/>
              <w:jc w:val="center"/>
            </w:pPr>
            <w:r w:rsidRPr="000637FC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2B2262" w:rsidRPr="000637FC" w:rsidTr="002B2262">
        <w:tc>
          <w:tcPr>
            <w:tcW w:w="6663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 xml:space="preserve">Тип провода </w:t>
            </w:r>
          </w:p>
        </w:tc>
        <w:tc>
          <w:tcPr>
            <w:tcW w:w="3260" w:type="dxa"/>
            <w:vAlign w:val="center"/>
          </w:tcPr>
          <w:p w:rsidR="002B2262" w:rsidRPr="000637FC" w:rsidRDefault="00B710E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СИП-3</w:t>
            </w:r>
          </w:p>
        </w:tc>
      </w:tr>
      <w:tr w:rsidR="002B2262" w:rsidRPr="000637FC" w:rsidTr="002B2262">
        <w:tc>
          <w:tcPr>
            <w:tcW w:w="6663" w:type="dxa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both"/>
            </w:pPr>
            <w:r w:rsidRPr="000637FC">
              <w:t>Тип самонесущего кабеля (системы «земля-воздух-вода»)</w:t>
            </w:r>
          </w:p>
        </w:tc>
        <w:tc>
          <w:tcPr>
            <w:tcW w:w="3260" w:type="dxa"/>
          </w:tcPr>
          <w:p w:rsidR="002B2262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rPr>
                <w:bCs/>
                <w:color w:val="000000"/>
              </w:rPr>
              <w:t xml:space="preserve"> </w:t>
            </w:r>
            <w:r w:rsidR="002B2262" w:rsidRPr="000637FC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2B2262" w:rsidRPr="000637FC" w:rsidTr="002B2262">
        <w:tc>
          <w:tcPr>
            <w:tcW w:w="6663" w:type="dxa"/>
          </w:tcPr>
          <w:p w:rsidR="002B2262" w:rsidRPr="000637FC" w:rsidRDefault="002B2262" w:rsidP="00A47976">
            <w:pPr>
              <w:spacing w:line="211" w:lineRule="auto"/>
            </w:pPr>
            <w:r w:rsidRPr="000637FC">
              <w:t xml:space="preserve">Совместная подвеска </w:t>
            </w:r>
          </w:p>
        </w:tc>
        <w:tc>
          <w:tcPr>
            <w:tcW w:w="3260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Нет</w:t>
            </w:r>
          </w:p>
        </w:tc>
      </w:tr>
      <w:tr w:rsidR="00574A75" w:rsidRPr="000637FC" w:rsidTr="006D3873">
        <w:tc>
          <w:tcPr>
            <w:tcW w:w="6663" w:type="dxa"/>
            <w:vAlign w:val="center"/>
          </w:tcPr>
          <w:p w:rsidR="00574A75" w:rsidRPr="00574A75" w:rsidRDefault="00574A75" w:rsidP="00A47976">
            <w:pPr>
              <w:tabs>
                <w:tab w:val="num" w:pos="1276"/>
              </w:tabs>
              <w:spacing w:line="211" w:lineRule="auto"/>
            </w:pPr>
            <w:r>
              <w:t>Сечение провода, мм2</w:t>
            </w:r>
          </w:p>
        </w:tc>
        <w:tc>
          <w:tcPr>
            <w:tcW w:w="3260" w:type="dxa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rPr>
                <w:bCs/>
                <w:color w:val="000000"/>
              </w:rPr>
              <w:t xml:space="preserve"> (уточнить при проектировании)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</w:pPr>
            <w:r w:rsidRPr="000637FC">
              <w:t>Способ защиты от пережога проводов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 xml:space="preserve">ОПН с искровым промежутком или разрядники </w:t>
            </w:r>
            <w:proofErr w:type="spellStart"/>
            <w:r w:rsidRPr="000637FC">
              <w:t>мультикамерные</w:t>
            </w:r>
            <w:proofErr w:type="spellEnd"/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Материал промежуточных опор</w:t>
            </w:r>
          </w:p>
        </w:tc>
        <w:tc>
          <w:tcPr>
            <w:tcW w:w="3260" w:type="dxa"/>
          </w:tcPr>
          <w:p w:rsidR="00574A75" w:rsidRPr="000637FC" w:rsidRDefault="00574A75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ЖБ*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Материал анкерных опор</w:t>
            </w:r>
          </w:p>
        </w:tc>
        <w:tc>
          <w:tcPr>
            <w:tcW w:w="3260" w:type="dxa"/>
          </w:tcPr>
          <w:p w:rsidR="00574A75" w:rsidRPr="000637FC" w:rsidRDefault="00574A75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ЖБ*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</w:pPr>
            <w:r w:rsidRPr="000637FC">
              <w:t xml:space="preserve">Изгибающий момент стоек (не менее), </w:t>
            </w:r>
            <w:proofErr w:type="spellStart"/>
            <w:r w:rsidRPr="000637FC">
              <w:t>кН·м</w:t>
            </w:r>
            <w:proofErr w:type="spellEnd"/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50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spacing w:line="211" w:lineRule="auto"/>
            </w:pPr>
            <w:r w:rsidRPr="000637FC">
              <w:t>Тип изоляторов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spacing w:line="211" w:lineRule="auto"/>
              <w:jc w:val="center"/>
            </w:pPr>
            <w:r w:rsidRPr="000637FC">
              <w:t>Стекло/полимер/фарфор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</w:pPr>
            <w:r w:rsidRPr="000637FC">
              <w:t>Заходы на ТП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Кабельный / воздушный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</w:pPr>
            <w:r w:rsidRPr="000637FC">
              <w:t>Разъединитель на отпайке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pStyle w:val="Default"/>
              <w:spacing w:line="211" w:lineRule="auto"/>
              <w:jc w:val="center"/>
              <w:rPr>
                <w:sz w:val="20"/>
                <w:szCs w:val="20"/>
              </w:rPr>
            </w:pPr>
            <w:r w:rsidRPr="000637FC">
              <w:rPr>
                <w:color w:val="auto"/>
                <w:sz w:val="20"/>
                <w:szCs w:val="20"/>
              </w:rPr>
              <w:t>Разъединитель РЛНД-10</w:t>
            </w: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</w:pPr>
            <w:r w:rsidRPr="000637FC">
              <w:t>Вырубка просеки, га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pStyle w:val="Default"/>
              <w:spacing w:line="211" w:lineRule="auto"/>
              <w:jc w:val="center"/>
              <w:rPr>
                <w:sz w:val="20"/>
                <w:szCs w:val="20"/>
              </w:rPr>
            </w:pP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pStyle w:val="ac"/>
              <w:tabs>
                <w:tab w:val="num" w:pos="1276"/>
              </w:tabs>
              <w:spacing w:line="211" w:lineRule="auto"/>
              <w:ind w:left="0"/>
              <w:rPr>
                <w:sz w:val="20"/>
                <w:lang w:eastAsia="ru-RU"/>
              </w:rPr>
            </w:pPr>
          </w:p>
        </w:tc>
      </w:tr>
      <w:tr w:rsidR="00574A75" w:rsidRPr="000637FC" w:rsidTr="002B2262">
        <w:tc>
          <w:tcPr>
            <w:tcW w:w="6663" w:type="dxa"/>
            <w:vAlign w:val="center"/>
          </w:tcPr>
          <w:p w:rsidR="00574A75" w:rsidRPr="000637FC" w:rsidRDefault="00574A75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</w:rPr>
            </w:pPr>
            <w:r w:rsidRPr="000637FC">
              <w:rPr>
                <w:sz w:val="20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260" w:type="dxa"/>
            <w:vAlign w:val="center"/>
          </w:tcPr>
          <w:p w:rsidR="00574A75" w:rsidRPr="000637FC" w:rsidRDefault="00574A75" w:rsidP="00A47976">
            <w:pPr>
              <w:pStyle w:val="ac"/>
              <w:spacing w:line="211" w:lineRule="auto"/>
              <w:ind w:left="0" w:firstLine="0"/>
              <w:rPr>
                <w:sz w:val="20"/>
              </w:rPr>
            </w:pPr>
          </w:p>
        </w:tc>
      </w:tr>
      <w:tr w:rsidR="00574A75" w:rsidRPr="000637FC" w:rsidTr="002B2262">
        <w:trPr>
          <w:trHeight w:val="241"/>
        </w:trPr>
        <w:tc>
          <w:tcPr>
            <w:tcW w:w="6663" w:type="dxa"/>
            <w:vAlign w:val="center"/>
          </w:tcPr>
          <w:p w:rsidR="00574A75" w:rsidRPr="000637FC" w:rsidRDefault="00574A75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Пересечения:</w:t>
            </w:r>
          </w:p>
          <w:p w:rsidR="00574A75" w:rsidRPr="000637FC" w:rsidRDefault="00574A75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абонентские ЛЭП всех уровней напряжения</w:t>
            </w:r>
          </w:p>
          <w:p w:rsidR="00574A75" w:rsidRPr="000637FC" w:rsidRDefault="00574A75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автомобильные дороги</w:t>
            </w:r>
          </w:p>
          <w:p w:rsidR="00574A75" w:rsidRPr="000637FC" w:rsidRDefault="00574A75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железные дороги</w:t>
            </w:r>
          </w:p>
          <w:p w:rsidR="00574A75" w:rsidRPr="000637FC" w:rsidRDefault="00574A75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 xml:space="preserve">водные преграды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574A75" w:rsidRPr="000637FC" w:rsidRDefault="00574A75" w:rsidP="00A47976">
            <w:pPr>
              <w:pStyle w:val="ac"/>
              <w:spacing w:line="211" w:lineRule="auto"/>
              <w:ind w:left="0" w:firstLine="0"/>
              <w:rPr>
                <w:sz w:val="20"/>
                <w:lang w:eastAsia="ru-RU"/>
              </w:rPr>
            </w:pPr>
          </w:p>
        </w:tc>
      </w:tr>
    </w:tbl>
    <w:p w:rsidR="002B2262" w:rsidRPr="000637FC" w:rsidRDefault="002B2262" w:rsidP="00A47976">
      <w:pPr>
        <w:spacing w:line="211" w:lineRule="auto"/>
        <w:rPr>
          <w:sz w:val="26"/>
          <w:szCs w:val="26"/>
        </w:rPr>
      </w:pPr>
    </w:p>
    <w:p w:rsidR="002B2262" w:rsidRPr="000637FC" w:rsidRDefault="002B2262" w:rsidP="00A47976">
      <w:pPr>
        <w:spacing w:line="211" w:lineRule="auto"/>
        <w:ind w:firstLine="709"/>
        <w:jc w:val="both"/>
        <w:rPr>
          <w:bCs/>
          <w:sz w:val="24"/>
          <w:szCs w:val="24"/>
        </w:rPr>
      </w:pPr>
      <w:r w:rsidRPr="000637FC">
        <w:rPr>
          <w:bCs/>
          <w:sz w:val="26"/>
          <w:szCs w:val="26"/>
        </w:rPr>
        <w:t xml:space="preserve">* </w:t>
      </w:r>
      <w:r w:rsidRPr="000637FC">
        <w:rPr>
          <w:bCs/>
          <w:sz w:val="24"/>
          <w:szCs w:val="24"/>
        </w:rPr>
        <w:t xml:space="preserve">рассматривать возможность применения опор из модифицированного дисперсией многослойных углеродных </w:t>
      </w:r>
      <w:proofErr w:type="spellStart"/>
      <w:r w:rsidRPr="000637FC">
        <w:rPr>
          <w:bCs/>
          <w:sz w:val="24"/>
          <w:szCs w:val="24"/>
        </w:rPr>
        <w:t>нанотрубок</w:t>
      </w:r>
      <w:proofErr w:type="spellEnd"/>
      <w:r w:rsidRPr="000637FC">
        <w:rPr>
          <w:bCs/>
          <w:sz w:val="24"/>
          <w:szCs w:val="24"/>
        </w:rPr>
        <w:t xml:space="preserve"> железобетона согласно патенту             ПАО «МРСК Центра и Приволжья</w:t>
      </w:r>
      <w:proofErr w:type="gramStart"/>
      <w:r w:rsidRPr="000637FC">
        <w:rPr>
          <w:bCs/>
          <w:sz w:val="24"/>
          <w:szCs w:val="24"/>
        </w:rPr>
        <w:t>»</w:t>
      </w:r>
      <w:proofErr w:type="gramEnd"/>
      <w:r w:rsidRPr="000637FC">
        <w:rPr>
          <w:bCs/>
          <w:sz w:val="24"/>
          <w:szCs w:val="24"/>
        </w:rPr>
        <w:t xml:space="preserve"> на полезную модель от 28.03.2014 № 140055 «Опора ВЛ 0,4-10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bCs/>
          <w:sz w:val="24"/>
          <w:szCs w:val="24"/>
        </w:rPr>
        <w:t xml:space="preserve"> модифицированная»</w:t>
      </w:r>
    </w:p>
    <w:p w:rsidR="002B2262" w:rsidRPr="000637FC" w:rsidRDefault="002B2262" w:rsidP="00A47976">
      <w:pPr>
        <w:spacing w:line="211" w:lineRule="auto"/>
        <w:jc w:val="both"/>
        <w:rPr>
          <w:sz w:val="24"/>
          <w:szCs w:val="24"/>
        </w:rPr>
      </w:pPr>
    </w:p>
    <w:p w:rsidR="002B2262" w:rsidRPr="000637FC" w:rsidRDefault="002B2262" w:rsidP="00A47976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 xml:space="preserve">металлоконструкции опор ВЛ 6-10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0637FC">
        <w:rPr>
          <w:sz w:val="24"/>
          <w:szCs w:val="24"/>
        </w:rPr>
        <w:t>цинкования</w:t>
      </w:r>
      <w:proofErr w:type="spellEnd"/>
      <w:r w:rsidRPr="000637FC">
        <w:rPr>
          <w:sz w:val="24"/>
          <w:szCs w:val="24"/>
        </w:rPr>
        <w:t>;</w:t>
      </w:r>
    </w:p>
    <w:p w:rsidR="002B2262" w:rsidRPr="000637FC" w:rsidRDefault="002B2262" w:rsidP="00A47976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 xml:space="preserve">сечение провода на магистрали ВЛ 6-10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должно быть не менее 70 мм</w:t>
      </w:r>
      <w:r w:rsidRPr="000637FC">
        <w:rPr>
          <w:sz w:val="24"/>
          <w:szCs w:val="24"/>
          <w:vertAlign w:val="superscript"/>
        </w:rPr>
        <w:t>2</w:t>
      </w:r>
      <w:r w:rsidRPr="000637FC">
        <w:rPr>
          <w:sz w:val="24"/>
          <w:szCs w:val="24"/>
        </w:rPr>
        <w:t xml:space="preserve">. </w:t>
      </w:r>
      <w:r w:rsidRPr="000637FC">
        <w:rPr>
          <w:rFonts w:hint="eastAsia"/>
          <w:sz w:val="24"/>
          <w:szCs w:val="24"/>
        </w:rPr>
        <w:t>На</w:t>
      </w:r>
      <w:r w:rsidRPr="000637FC">
        <w:rPr>
          <w:rFonts w:ascii="TimesNewRomanPSMT" w:eastAsia="TimesNewRomanPSMT" w:cs="TimesNewRomanPSMT"/>
          <w:sz w:val="24"/>
          <w:szCs w:val="24"/>
          <w:lang w:eastAsia="ru-RU"/>
        </w:rPr>
        <w:t xml:space="preserve"> </w:t>
      </w:r>
      <w:r w:rsidRPr="000637FC">
        <w:rPr>
          <w:rFonts w:hint="eastAsia"/>
          <w:sz w:val="24"/>
          <w:szCs w:val="24"/>
        </w:rPr>
        <w:t>линейных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ответвлениях</w:t>
      </w:r>
      <w:r w:rsidRPr="000637FC">
        <w:rPr>
          <w:sz w:val="24"/>
          <w:szCs w:val="24"/>
        </w:rPr>
        <w:t xml:space="preserve"> (</w:t>
      </w:r>
      <w:r w:rsidRPr="000637FC">
        <w:rPr>
          <w:rFonts w:hint="eastAsia"/>
          <w:sz w:val="24"/>
          <w:szCs w:val="24"/>
        </w:rPr>
        <w:t>отпайках</w:t>
      </w:r>
      <w:r w:rsidRPr="000637FC">
        <w:rPr>
          <w:sz w:val="24"/>
          <w:szCs w:val="24"/>
        </w:rPr>
        <w:t xml:space="preserve">) </w:t>
      </w:r>
      <w:r w:rsidRPr="000637FC">
        <w:rPr>
          <w:rFonts w:hint="eastAsia"/>
          <w:sz w:val="24"/>
          <w:szCs w:val="24"/>
        </w:rPr>
        <w:t>от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магистралей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рекомендуется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применение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проводов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сечением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не</w:t>
      </w:r>
      <w:r w:rsidRPr="000637FC">
        <w:rPr>
          <w:sz w:val="24"/>
          <w:szCs w:val="24"/>
        </w:rPr>
        <w:t xml:space="preserve"> </w:t>
      </w:r>
      <w:r w:rsidRPr="000637FC">
        <w:rPr>
          <w:rFonts w:hint="eastAsia"/>
          <w:sz w:val="24"/>
          <w:szCs w:val="24"/>
        </w:rPr>
        <w:t>менее</w:t>
      </w:r>
      <w:r w:rsidRPr="000637FC">
        <w:rPr>
          <w:sz w:val="24"/>
          <w:szCs w:val="24"/>
        </w:rPr>
        <w:t xml:space="preserve"> 35 </w:t>
      </w:r>
      <w:r w:rsidRPr="000637FC">
        <w:rPr>
          <w:rFonts w:hint="eastAsia"/>
          <w:sz w:val="24"/>
          <w:szCs w:val="24"/>
        </w:rPr>
        <w:t>мм</w:t>
      </w:r>
      <w:r w:rsidRPr="000637FC">
        <w:rPr>
          <w:sz w:val="24"/>
          <w:szCs w:val="24"/>
        </w:rPr>
        <w:t>2;</w:t>
      </w:r>
    </w:p>
    <w:p w:rsidR="002B2262" w:rsidRPr="000637FC" w:rsidRDefault="002B2262" w:rsidP="00A47976">
      <w:pPr>
        <w:pStyle w:val="ac"/>
        <w:numPr>
          <w:ilvl w:val="2"/>
          <w:numId w:val="20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0637FC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bCs/>
          <w:sz w:val="24"/>
          <w:szCs w:val="24"/>
        </w:rPr>
        <w:t xml:space="preserve">при прохождении ВЛ 6 (10)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bCs/>
          <w:sz w:val="24"/>
          <w:szCs w:val="24"/>
        </w:rPr>
        <w:t>)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0"/>
        <w:jc w:val="both"/>
        <w:rPr>
          <w:bCs/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Основные требования к ВЛ 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>:</w:t>
      </w:r>
    </w:p>
    <w:p w:rsidR="002B2262" w:rsidRPr="000637FC" w:rsidRDefault="002B2262" w:rsidP="00A47976">
      <w:pPr>
        <w:tabs>
          <w:tab w:val="left" w:pos="0"/>
        </w:tabs>
        <w:suppressAutoHyphens w:val="0"/>
        <w:spacing w:line="211" w:lineRule="auto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4"/>
        <w:gridCol w:w="3890"/>
      </w:tblGrid>
      <w:tr w:rsidR="002B2262" w:rsidRPr="000637FC" w:rsidTr="002B2262">
        <w:trPr>
          <w:tblHeader/>
        </w:trPr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Значение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 xml:space="preserve">Напряжение, </w:t>
            </w:r>
            <w:proofErr w:type="spellStart"/>
            <w:r w:rsidRPr="000637FC"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 xml:space="preserve">0,4 </w:t>
            </w:r>
            <w:proofErr w:type="spellStart"/>
            <w:r w:rsidRPr="000637FC">
              <w:t>кВ</w:t>
            </w:r>
            <w:proofErr w:type="spellEnd"/>
          </w:p>
        </w:tc>
      </w:tr>
      <w:tr w:rsidR="00574A75" w:rsidRPr="000637FC" w:rsidTr="006D3873">
        <w:trPr>
          <w:trHeight w:val="251"/>
        </w:trPr>
        <w:tc>
          <w:tcPr>
            <w:tcW w:w="6007" w:type="dxa"/>
          </w:tcPr>
          <w:p w:rsidR="00574A75" w:rsidRPr="00574A75" w:rsidRDefault="00574A75" w:rsidP="00A47976">
            <w:pPr>
              <w:tabs>
                <w:tab w:val="num" w:pos="1276"/>
              </w:tabs>
              <w:spacing w:line="211" w:lineRule="auto"/>
              <w:jc w:val="both"/>
            </w:pPr>
            <w:r w:rsidRPr="000637FC">
              <w:t>Протяженность, км</w:t>
            </w:r>
          </w:p>
        </w:tc>
        <w:tc>
          <w:tcPr>
            <w:tcW w:w="3916" w:type="dxa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rPr>
                <w:bCs/>
                <w:color w:val="000000"/>
              </w:rPr>
              <w:t xml:space="preserve"> (уточнить при проектировании)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>Тип провода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t>СИП-2 (на магистральных участках)</w:t>
            </w:r>
          </w:p>
        </w:tc>
      </w:tr>
      <w:tr w:rsidR="00574A75" w:rsidRPr="000637FC" w:rsidTr="006D3873">
        <w:tc>
          <w:tcPr>
            <w:tcW w:w="6007" w:type="dxa"/>
          </w:tcPr>
          <w:p w:rsidR="00574A75" w:rsidRPr="00574A75" w:rsidRDefault="00574A75" w:rsidP="00A47976">
            <w:pPr>
              <w:tabs>
                <w:tab w:val="num" w:pos="1276"/>
              </w:tabs>
              <w:spacing w:line="211" w:lineRule="auto"/>
            </w:pPr>
            <w:r>
              <w:t>Сечение провода, мм2</w:t>
            </w:r>
          </w:p>
        </w:tc>
        <w:tc>
          <w:tcPr>
            <w:tcW w:w="3916" w:type="dxa"/>
          </w:tcPr>
          <w:p w:rsidR="00574A75" w:rsidRPr="000637FC" w:rsidRDefault="00574A75" w:rsidP="00A47976">
            <w:pPr>
              <w:tabs>
                <w:tab w:val="num" w:pos="1276"/>
              </w:tabs>
              <w:spacing w:line="211" w:lineRule="auto"/>
              <w:jc w:val="center"/>
            </w:pPr>
            <w:r w:rsidRPr="000637FC">
              <w:rPr>
                <w:bCs/>
                <w:color w:val="000000"/>
              </w:rPr>
              <w:t xml:space="preserve"> (уточнить при проектировании)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lang w:eastAsia="ru-RU"/>
              </w:rPr>
            </w:pPr>
            <w:r w:rsidRPr="000637FC">
              <w:rPr>
                <w:sz w:val="20"/>
              </w:rPr>
              <w:t>ЖБ*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vertAlign w:val="superscript"/>
                <w:lang w:eastAsia="ru-RU"/>
              </w:rPr>
            </w:pPr>
            <w:r w:rsidRPr="000637FC">
              <w:rPr>
                <w:sz w:val="20"/>
              </w:rPr>
              <w:t>ЖБ*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  <w:rPr>
                <w:lang w:eastAsia="ru-RU"/>
              </w:rPr>
            </w:pPr>
            <w:r w:rsidRPr="000637FC">
              <w:t>ЖБ*(металл**)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  <w:jc w:val="center"/>
            </w:pP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 xml:space="preserve">Изгибающий момент стоек для ВЛ 0,4 </w:t>
            </w:r>
            <w:proofErr w:type="spellStart"/>
            <w:r w:rsidRPr="000637FC">
              <w:t>кВ</w:t>
            </w:r>
            <w:proofErr w:type="spellEnd"/>
            <w:r w:rsidRPr="000637FC">
              <w:t xml:space="preserve"> (не менее), </w:t>
            </w:r>
            <w:proofErr w:type="spellStart"/>
            <w:r w:rsidRPr="000637FC"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tabs>
                <w:tab w:val="num" w:pos="-161"/>
              </w:tabs>
              <w:spacing w:line="211" w:lineRule="auto"/>
              <w:jc w:val="center"/>
            </w:pPr>
            <w:r w:rsidRPr="000637FC">
              <w:t>30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Линейные ОПН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 w:firstLine="0"/>
              <w:rPr>
                <w:sz w:val="20"/>
                <w:lang w:eastAsia="ru-RU"/>
              </w:rPr>
            </w:pP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Тип изоляторов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полимер</w:t>
            </w: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tabs>
                <w:tab w:val="num" w:pos="1276"/>
              </w:tabs>
              <w:spacing w:line="211" w:lineRule="auto"/>
            </w:pPr>
            <w:r w:rsidRPr="000637FC">
              <w:t>Вырубка просеки, га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Default"/>
              <w:spacing w:line="211" w:lineRule="auto"/>
              <w:jc w:val="center"/>
              <w:rPr>
                <w:sz w:val="20"/>
                <w:szCs w:val="20"/>
              </w:rPr>
            </w:pP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tabs>
                <w:tab w:val="num" w:pos="1276"/>
              </w:tabs>
              <w:spacing w:line="211" w:lineRule="auto"/>
              <w:ind w:left="0"/>
              <w:rPr>
                <w:sz w:val="20"/>
                <w:lang w:eastAsia="ru-RU"/>
              </w:rPr>
            </w:pP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</w:rPr>
            </w:pPr>
            <w:r w:rsidRPr="000637FC">
              <w:rPr>
                <w:sz w:val="20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spacing w:line="211" w:lineRule="auto"/>
              <w:ind w:left="0" w:firstLine="0"/>
              <w:rPr>
                <w:sz w:val="20"/>
              </w:rPr>
            </w:pPr>
          </w:p>
        </w:tc>
      </w:tr>
      <w:tr w:rsidR="002B2262" w:rsidRPr="000637FC" w:rsidTr="002B2262">
        <w:tc>
          <w:tcPr>
            <w:tcW w:w="6007" w:type="dxa"/>
            <w:vAlign w:val="center"/>
          </w:tcPr>
          <w:p w:rsidR="002B2262" w:rsidRPr="000637FC" w:rsidRDefault="002B2262" w:rsidP="00A47976">
            <w:pPr>
              <w:pStyle w:val="ac"/>
              <w:spacing w:line="211" w:lineRule="auto"/>
              <w:ind w:left="0" w:firstLine="0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Пересечения:</w:t>
            </w:r>
          </w:p>
          <w:p w:rsidR="002B2262" w:rsidRPr="000637FC" w:rsidRDefault="002B2262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абонентские ЛЭП всех уровней напряжения</w:t>
            </w:r>
          </w:p>
          <w:p w:rsidR="002B2262" w:rsidRPr="000637FC" w:rsidRDefault="002B2262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автомобильные дороги</w:t>
            </w:r>
          </w:p>
          <w:p w:rsidR="002B2262" w:rsidRPr="000637FC" w:rsidRDefault="002B2262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железные дороги</w:t>
            </w:r>
          </w:p>
          <w:p w:rsidR="002B2262" w:rsidRPr="000637FC" w:rsidRDefault="002B2262" w:rsidP="00A47976">
            <w:pPr>
              <w:pStyle w:val="ac"/>
              <w:numPr>
                <w:ilvl w:val="0"/>
                <w:numId w:val="19"/>
              </w:numPr>
              <w:spacing w:line="211" w:lineRule="auto"/>
              <w:jc w:val="left"/>
              <w:rPr>
                <w:sz w:val="20"/>
                <w:lang w:eastAsia="ru-RU"/>
              </w:rPr>
            </w:pPr>
            <w:r w:rsidRPr="000637FC">
              <w:rPr>
                <w:sz w:val="20"/>
                <w:lang w:eastAsia="ru-RU"/>
              </w:rPr>
              <w:t>водные преграды</w:t>
            </w:r>
          </w:p>
        </w:tc>
        <w:tc>
          <w:tcPr>
            <w:tcW w:w="3916" w:type="dxa"/>
            <w:vAlign w:val="center"/>
          </w:tcPr>
          <w:p w:rsidR="002B2262" w:rsidRPr="000637FC" w:rsidRDefault="002B2262" w:rsidP="00A47976">
            <w:pPr>
              <w:pStyle w:val="ac"/>
              <w:spacing w:line="211" w:lineRule="auto"/>
              <w:ind w:left="0" w:firstLine="0"/>
              <w:rPr>
                <w:sz w:val="20"/>
              </w:rPr>
            </w:pPr>
          </w:p>
        </w:tc>
      </w:tr>
    </w:tbl>
    <w:p w:rsidR="002B2262" w:rsidRPr="000637FC" w:rsidRDefault="002B2262" w:rsidP="00A47976">
      <w:pPr>
        <w:spacing w:line="211" w:lineRule="auto"/>
        <w:rPr>
          <w:sz w:val="26"/>
          <w:szCs w:val="26"/>
        </w:rPr>
      </w:pPr>
    </w:p>
    <w:p w:rsidR="002B2262" w:rsidRPr="000637FC" w:rsidRDefault="002B2262" w:rsidP="00A47976">
      <w:pPr>
        <w:spacing w:line="211" w:lineRule="auto"/>
        <w:ind w:firstLine="709"/>
        <w:jc w:val="both"/>
        <w:rPr>
          <w:bCs/>
          <w:sz w:val="24"/>
          <w:szCs w:val="24"/>
        </w:rPr>
      </w:pPr>
      <w:r w:rsidRPr="000637FC">
        <w:rPr>
          <w:bCs/>
          <w:sz w:val="26"/>
          <w:szCs w:val="26"/>
        </w:rPr>
        <w:t xml:space="preserve">* </w:t>
      </w:r>
      <w:r w:rsidRPr="000637FC">
        <w:rPr>
          <w:bCs/>
          <w:sz w:val="24"/>
          <w:szCs w:val="24"/>
        </w:rPr>
        <w:t xml:space="preserve">рассматривать возможность применения опор из модифицированного дисперсией многослойных углеродных </w:t>
      </w:r>
      <w:proofErr w:type="spellStart"/>
      <w:r w:rsidRPr="000637FC">
        <w:rPr>
          <w:bCs/>
          <w:sz w:val="24"/>
          <w:szCs w:val="24"/>
        </w:rPr>
        <w:t>нанотрубок</w:t>
      </w:r>
      <w:proofErr w:type="spellEnd"/>
      <w:r w:rsidRPr="000637FC">
        <w:rPr>
          <w:bCs/>
          <w:sz w:val="24"/>
          <w:szCs w:val="24"/>
        </w:rPr>
        <w:t xml:space="preserve"> железобетона согласно патенту               ПАО «МРСК Центра и Приволжья</w:t>
      </w:r>
      <w:proofErr w:type="gramStart"/>
      <w:r w:rsidRPr="000637FC">
        <w:rPr>
          <w:bCs/>
          <w:sz w:val="24"/>
          <w:szCs w:val="24"/>
        </w:rPr>
        <w:t>»</w:t>
      </w:r>
      <w:proofErr w:type="gramEnd"/>
      <w:r w:rsidRPr="000637FC">
        <w:rPr>
          <w:bCs/>
          <w:sz w:val="24"/>
          <w:szCs w:val="24"/>
        </w:rPr>
        <w:t xml:space="preserve"> на полезную модель от 28.03.2014 № 140055 «Опора ВЛ 0,4-10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bCs/>
          <w:sz w:val="24"/>
          <w:szCs w:val="24"/>
        </w:rPr>
        <w:t xml:space="preserve"> модифицированная»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u w:val="single"/>
          <w:shd w:val="clear" w:color="auto" w:fill="FFFFFF"/>
        </w:rPr>
      </w:pPr>
      <w:r w:rsidRPr="000637FC">
        <w:rPr>
          <w:bCs/>
          <w:sz w:val="24"/>
          <w:szCs w:val="24"/>
        </w:rPr>
        <w:t>**</w:t>
      </w:r>
      <w:r w:rsidRPr="000637FC">
        <w:rPr>
          <w:bCs/>
          <w:sz w:val="24"/>
          <w:szCs w:val="24"/>
          <w:shd w:val="clear" w:color="auto" w:fill="FFFFFF"/>
        </w:rPr>
        <w:t xml:space="preserve"> при новом строительстве и реконструкции ВЛ-0,4 </w:t>
      </w:r>
      <w:proofErr w:type="spellStart"/>
      <w:r w:rsidRPr="000637FC">
        <w:rPr>
          <w:bCs/>
          <w:sz w:val="24"/>
          <w:szCs w:val="24"/>
          <w:shd w:val="clear" w:color="auto" w:fill="FFFFFF"/>
        </w:rPr>
        <w:t>кВ</w:t>
      </w:r>
      <w:proofErr w:type="spellEnd"/>
      <w:r w:rsidRPr="000637FC">
        <w:rPr>
          <w:bCs/>
          <w:sz w:val="24"/>
          <w:szCs w:val="24"/>
          <w:shd w:val="clear" w:color="auto" w:fill="FFFFFF"/>
        </w:rPr>
        <w:t xml:space="preserve"> применять анкерные стальные многогранные опоры (согласно патенту ПАО «МРСК Центра</w:t>
      </w:r>
      <w:proofErr w:type="gramStart"/>
      <w:r w:rsidRPr="000637FC">
        <w:rPr>
          <w:bCs/>
          <w:sz w:val="24"/>
          <w:szCs w:val="24"/>
          <w:shd w:val="clear" w:color="auto" w:fill="FFFFFF"/>
        </w:rPr>
        <w:t>»</w:t>
      </w:r>
      <w:proofErr w:type="gramEnd"/>
      <w:r w:rsidRPr="000637FC">
        <w:rPr>
          <w:bCs/>
          <w:sz w:val="24"/>
          <w:szCs w:val="24"/>
          <w:shd w:val="clear" w:color="auto" w:fill="FFFFFF"/>
        </w:rPr>
        <w:t xml:space="preserve"> № 138695 от 20.02.2014) вместо </w:t>
      </w:r>
      <w:proofErr w:type="spellStart"/>
      <w:r w:rsidRPr="000637FC">
        <w:rPr>
          <w:bCs/>
          <w:sz w:val="24"/>
          <w:szCs w:val="24"/>
          <w:shd w:val="clear" w:color="auto" w:fill="FFFFFF"/>
        </w:rPr>
        <w:t>трехстоечных</w:t>
      </w:r>
      <w:proofErr w:type="spellEnd"/>
      <w:r w:rsidRPr="000637FC">
        <w:rPr>
          <w:bCs/>
          <w:sz w:val="24"/>
          <w:szCs w:val="24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0637FC">
        <w:rPr>
          <w:bCs/>
          <w:sz w:val="24"/>
          <w:szCs w:val="24"/>
          <w:shd w:val="clear" w:color="auto" w:fill="FFFFFF"/>
        </w:rPr>
        <w:t>двухстоечных</w:t>
      </w:r>
      <w:proofErr w:type="spellEnd"/>
      <w:r w:rsidRPr="000637FC">
        <w:rPr>
          <w:bCs/>
          <w:sz w:val="24"/>
          <w:szCs w:val="24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0637FC">
        <w:rPr>
          <w:bCs/>
          <w:sz w:val="24"/>
          <w:szCs w:val="24"/>
          <w:u w:val="single"/>
          <w:shd w:val="clear" w:color="auto" w:fill="FFFFFF"/>
        </w:rPr>
        <w:t xml:space="preserve">Изменение технического решения возможно на основание протокольно решения Технического совета филиала. </w:t>
      </w:r>
    </w:p>
    <w:p w:rsidR="002B2262" w:rsidRPr="000637FC" w:rsidRDefault="002B2262" w:rsidP="00A47976">
      <w:pPr>
        <w:spacing w:line="211" w:lineRule="auto"/>
        <w:rPr>
          <w:sz w:val="24"/>
          <w:szCs w:val="24"/>
        </w:rPr>
      </w:pP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lastRenderedPageBreak/>
        <w:t xml:space="preserve">металлоконструкции опор ВЛ 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0637FC">
        <w:rPr>
          <w:sz w:val="24"/>
          <w:szCs w:val="24"/>
        </w:rPr>
        <w:t>цинкования</w:t>
      </w:r>
      <w:proofErr w:type="spellEnd"/>
      <w:r w:rsidRPr="000637FC">
        <w:rPr>
          <w:sz w:val="24"/>
          <w:szCs w:val="24"/>
        </w:rPr>
        <w:t>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в начале и в конце ВЛИ 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0637FC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bCs/>
          <w:sz w:val="24"/>
          <w:szCs w:val="24"/>
        </w:rPr>
        <w:t xml:space="preserve">сечение провода на магистрали ВЛИ 0,4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bCs/>
          <w:sz w:val="24"/>
          <w:szCs w:val="24"/>
        </w:rPr>
        <w:t xml:space="preserve"> с распределенной нагрузкой должно быть не менее 50 мм</w:t>
      </w:r>
      <w:r w:rsidRPr="000637FC">
        <w:rPr>
          <w:bCs/>
          <w:sz w:val="24"/>
          <w:szCs w:val="24"/>
          <w:vertAlign w:val="superscript"/>
        </w:rPr>
        <w:t>2</w:t>
      </w:r>
      <w:r w:rsidRPr="000637FC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bCs/>
          <w:sz w:val="24"/>
          <w:szCs w:val="24"/>
        </w:rPr>
        <w:t xml:space="preserve">ответвления к вводам 0,4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bCs/>
          <w:sz w:val="24"/>
          <w:szCs w:val="24"/>
        </w:rPr>
        <w:t xml:space="preserve"> потребителей выполнить проводом СИП-4 сечением не менее 16 мм</w:t>
      </w:r>
      <w:r w:rsidRPr="000637FC">
        <w:rPr>
          <w:bCs/>
          <w:sz w:val="24"/>
          <w:szCs w:val="24"/>
          <w:vertAlign w:val="superscript"/>
        </w:rPr>
        <w:t>2</w:t>
      </w:r>
      <w:r w:rsidRPr="000637FC">
        <w:rPr>
          <w:bCs/>
          <w:sz w:val="24"/>
          <w:szCs w:val="24"/>
        </w:rPr>
        <w:t>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bCs/>
          <w:sz w:val="24"/>
          <w:szCs w:val="24"/>
        </w:rPr>
        <w:t xml:space="preserve">при прокладке ВЛ 0,4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bCs/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 xml:space="preserve">провод СИП должен соответствовать ГОСТ Р </w:t>
      </w:r>
      <w:r w:rsidRPr="000637FC">
        <w:rPr>
          <w:bCs/>
          <w:sz w:val="24"/>
          <w:szCs w:val="24"/>
          <w:shd w:val="clear" w:color="auto" w:fill="FFFFFF"/>
        </w:rPr>
        <w:t>31946-2012;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bCs/>
          <w:sz w:val="24"/>
          <w:szCs w:val="24"/>
        </w:rPr>
      </w:pPr>
      <w:r w:rsidRPr="000637FC">
        <w:rPr>
          <w:sz w:val="24"/>
          <w:szCs w:val="24"/>
        </w:rPr>
        <w:t xml:space="preserve">линейная арматура для ВЛИ-0,4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должна удовлетворять требованиям стандартов организации ПАО «Россети», </w:t>
      </w:r>
      <w:r w:rsidRPr="000637FC">
        <w:rPr>
          <w:bCs/>
          <w:sz w:val="24"/>
          <w:szCs w:val="24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proofErr w:type="spellStart"/>
      <w:r w:rsidRPr="000637FC">
        <w:rPr>
          <w:sz w:val="24"/>
          <w:szCs w:val="24"/>
        </w:rPr>
        <w:t>ответвительные</w:t>
      </w:r>
      <w:proofErr w:type="spellEnd"/>
      <w:r w:rsidRPr="000637FC">
        <w:rPr>
          <w:sz w:val="24"/>
          <w:szCs w:val="24"/>
        </w:rPr>
        <w:t xml:space="preserve"> зажимы должны быть снабжены </w:t>
      </w:r>
      <w:proofErr w:type="spellStart"/>
      <w:r w:rsidRPr="000637FC">
        <w:rPr>
          <w:sz w:val="24"/>
          <w:szCs w:val="24"/>
        </w:rPr>
        <w:t>срывной</w:t>
      </w:r>
      <w:proofErr w:type="spellEnd"/>
      <w:r w:rsidRPr="000637FC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0637FC">
        <w:rPr>
          <w:sz w:val="24"/>
          <w:szCs w:val="24"/>
        </w:rPr>
        <w:t>ответвительного</w:t>
      </w:r>
      <w:proofErr w:type="spellEnd"/>
      <w:r w:rsidRPr="000637FC">
        <w:rPr>
          <w:sz w:val="24"/>
          <w:szCs w:val="24"/>
        </w:rPr>
        <w:t xml:space="preserve"> провода, не снимая зажим с магистрали;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2B2262" w:rsidRPr="000637FC" w:rsidRDefault="002B2262" w:rsidP="00A47976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spacing w:line="211" w:lineRule="auto"/>
        <w:ind w:left="0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ВЛ 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должны быть в </w:t>
      </w:r>
      <w:proofErr w:type="spellStart"/>
      <w:r w:rsidRPr="000637FC">
        <w:rPr>
          <w:sz w:val="24"/>
          <w:szCs w:val="24"/>
        </w:rPr>
        <w:t>полнофазном</w:t>
      </w:r>
      <w:proofErr w:type="spellEnd"/>
      <w:r w:rsidRPr="000637FC"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2B2262" w:rsidRPr="000637FC" w:rsidRDefault="002B2262" w:rsidP="00A47976">
      <w:pPr>
        <w:pStyle w:val="ac"/>
        <w:tabs>
          <w:tab w:val="left" w:pos="1560"/>
        </w:tabs>
        <w:spacing w:line="211" w:lineRule="auto"/>
        <w:jc w:val="both"/>
        <w:rPr>
          <w:bCs/>
          <w:iCs/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Основные требования к КЛ </w:t>
      </w:r>
      <w:r w:rsidR="004A0318" w:rsidRPr="000637FC">
        <w:rPr>
          <w:sz w:val="24"/>
          <w:szCs w:val="24"/>
        </w:rPr>
        <w:t xml:space="preserve">0,4 </w:t>
      </w:r>
      <w:proofErr w:type="spellStart"/>
      <w:r w:rsidR="004A0318" w:rsidRPr="000637FC">
        <w:rPr>
          <w:sz w:val="24"/>
          <w:szCs w:val="24"/>
        </w:rPr>
        <w:t>кВ</w:t>
      </w:r>
      <w:proofErr w:type="spellEnd"/>
      <w:r w:rsidR="004A0318" w:rsidRPr="000637FC">
        <w:rPr>
          <w:sz w:val="24"/>
          <w:szCs w:val="24"/>
        </w:rPr>
        <w:t>: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0"/>
        <w:jc w:val="both"/>
        <w:rPr>
          <w:bCs/>
          <w:color w:val="FF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6"/>
        <w:gridCol w:w="4866"/>
      </w:tblGrid>
      <w:tr w:rsidR="003C69FB" w:rsidRPr="00CA264F" w:rsidTr="00912283">
        <w:trPr>
          <w:trHeight w:val="113"/>
        </w:trPr>
        <w:tc>
          <w:tcPr>
            <w:tcW w:w="5203" w:type="dxa"/>
          </w:tcPr>
          <w:p w:rsidR="003C69FB" w:rsidRPr="00D55850" w:rsidRDefault="003C69FB" w:rsidP="00912283">
            <w:pPr>
              <w:tabs>
                <w:tab w:val="num" w:pos="1276"/>
              </w:tabs>
            </w:pPr>
            <w:r w:rsidRPr="00D55850">
              <w:t xml:space="preserve">Напряжение, </w:t>
            </w:r>
            <w:proofErr w:type="spellStart"/>
            <w:r w:rsidRPr="00D55850">
              <w:t>кВ</w:t>
            </w:r>
            <w:proofErr w:type="spellEnd"/>
          </w:p>
        </w:tc>
        <w:tc>
          <w:tcPr>
            <w:tcW w:w="4985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center"/>
            </w:pPr>
            <w:r w:rsidRPr="00D55850">
              <w:t xml:space="preserve">6 (10) </w:t>
            </w:r>
            <w:proofErr w:type="spellStart"/>
            <w:r w:rsidRPr="00D55850">
              <w:t>кВ</w:t>
            </w:r>
            <w:proofErr w:type="spellEnd"/>
          </w:p>
        </w:tc>
      </w:tr>
      <w:tr w:rsidR="003C69FB" w:rsidRPr="00CA264F" w:rsidTr="00912283">
        <w:trPr>
          <w:trHeight w:val="113"/>
        </w:trPr>
        <w:tc>
          <w:tcPr>
            <w:tcW w:w="5203" w:type="dxa"/>
          </w:tcPr>
          <w:p w:rsidR="003C69FB" w:rsidRPr="00D55850" w:rsidRDefault="003C69FB" w:rsidP="00912283">
            <w:pPr>
              <w:tabs>
                <w:tab w:val="num" w:pos="1276"/>
              </w:tabs>
            </w:pPr>
            <w:r w:rsidRPr="00D55850">
              <w:t xml:space="preserve">Конструктивное исполнение </w:t>
            </w:r>
          </w:p>
        </w:tc>
        <w:tc>
          <w:tcPr>
            <w:tcW w:w="4985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center"/>
            </w:pPr>
            <w:r w:rsidRPr="00D55850">
              <w:t xml:space="preserve">Трехфазное </w:t>
            </w:r>
          </w:p>
        </w:tc>
      </w:tr>
      <w:tr w:rsidR="003C69FB" w:rsidRPr="00CA264F" w:rsidTr="00912283">
        <w:tc>
          <w:tcPr>
            <w:tcW w:w="5203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both"/>
            </w:pPr>
            <w:r w:rsidRPr="00D55850">
              <w:t>Сечение жилы, кв. мм</w:t>
            </w:r>
          </w:p>
          <w:p w:rsidR="003C69FB" w:rsidRPr="009A742B" w:rsidRDefault="003C69FB" w:rsidP="00912283">
            <w:pPr>
              <w:rPr>
                <w:color w:val="000000" w:themeColor="text1"/>
              </w:rPr>
            </w:pPr>
          </w:p>
        </w:tc>
        <w:tc>
          <w:tcPr>
            <w:tcW w:w="4985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center"/>
              <w:rPr>
                <w:bCs/>
                <w:color w:val="000000"/>
              </w:rPr>
            </w:pPr>
            <w:r w:rsidRPr="00D55850">
              <w:rPr>
                <w:bCs/>
                <w:color w:val="000000"/>
              </w:rPr>
              <w:t>(уточнить проектом)</w:t>
            </w:r>
          </w:p>
          <w:p w:rsidR="003C69FB" w:rsidRDefault="003C69FB" w:rsidP="00912283">
            <w:pPr>
              <w:tabs>
                <w:tab w:val="num" w:pos="1276"/>
              </w:tabs>
              <w:jc w:val="center"/>
              <w:rPr>
                <w:bCs/>
                <w:color w:val="000000"/>
              </w:rPr>
            </w:pPr>
            <w:r w:rsidRPr="00D55850">
              <w:rPr>
                <w:bCs/>
                <w:color w:val="000000"/>
              </w:rPr>
              <w:t>3х</w:t>
            </w:r>
            <w:r>
              <w:rPr>
                <w:bCs/>
                <w:color w:val="000000"/>
              </w:rPr>
              <w:t>50</w:t>
            </w:r>
            <w:r w:rsidRPr="00D55850">
              <w:rPr>
                <w:bCs/>
                <w:color w:val="000000"/>
              </w:rPr>
              <w:t>мм</w:t>
            </w:r>
            <w:r>
              <w:rPr>
                <w:bCs/>
                <w:color w:val="000000"/>
                <w:vertAlign w:val="superscript"/>
              </w:rPr>
              <w:t>2</w:t>
            </w:r>
          </w:p>
          <w:p w:rsidR="003C69FB" w:rsidRDefault="003C69FB" w:rsidP="00912283">
            <w:pPr>
              <w:tabs>
                <w:tab w:val="num" w:pos="1276"/>
              </w:tabs>
              <w:jc w:val="center"/>
              <w:rPr>
                <w:bCs/>
                <w:color w:val="000000"/>
                <w:vertAlign w:val="superscript"/>
              </w:rPr>
            </w:pPr>
            <w:r w:rsidRPr="00D55850">
              <w:rPr>
                <w:bCs/>
                <w:color w:val="000000"/>
              </w:rPr>
              <w:t>3х</w:t>
            </w:r>
            <w:r>
              <w:rPr>
                <w:bCs/>
                <w:color w:val="000000"/>
              </w:rPr>
              <w:t>70</w:t>
            </w:r>
            <w:r w:rsidRPr="00D55850">
              <w:rPr>
                <w:bCs/>
                <w:color w:val="000000"/>
              </w:rPr>
              <w:t>мм</w:t>
            </w:r>
            <w:r>
              <w:rPr>
                <w:bCs/>
                <w:color w:val="000000"/>
                <w:vertAlign w:val="superscript"/>
              </w:rPr>
              <w:t>2</w:t>
            </w:r>
          </w:p>
          <w:p w:rsidR="003C69FB" w:rsidRDefault="003C69FB" w:rsidP="003C69FB">
            <w:pPr>
              <w:tabs>
                <w:tab w:val="num" w:pos="1276"/>
              </w:tabs>
              <w:jc w:val="center"/>
              <w:rPr>
                <w:bCs/>
                <w:color w:val="000000"/>
                <w:vertAlign w:val="superscript"/>
              </w:rPr>
            </w:pPr>
            <w:r w:rsidRPr="00D55850">
              <w:rPr>
                <w:bCs/>
                <w:color w:val="000000"/>
              </w:rPr>
              <w:t>3х</w:t>
            </w:r>
            <w:r>
              <w:rPr>
                <w:bCs/>
                <w:color w:val="000000"/>
              </w:rPr>
              <w:t>95</w:t>
            </w:r>
            <w:r w:rsidRPr="00D55850">
              <w:rPr>
                <w:bCs/>
                <w:color w:val="000000"/>
              </w:rPr>
              <w:t>мм</w:t>
            </w:r>
            <w:r>
              <w:rPr>
                <w:bCs/>
                <w:color w:val="000000"/>
                <w:vertAlign w:val="superscript"/>
              </w:rPr>
              <w:t>2</w:t>
            </w:r>
          </w:p>
          <w:p w:rsidR="003C69FB" w:rsidRPr="00574D01" w:rsidRDefault="003C69FB" w:rsidP="00912283">
            <w:pPr>
              <w:tabs>
                <w:tab w:val="num" w:pos="1276"/>
              </w:tabs>
              <w:jc w:val="center"/>
              <w:rPr>
                <w:bCs/>
                <w:color w:val="000000"/>
              </w:rPr>
            </w:pPr>
          </w:p>
        </w:tc>
      </w:tr>
      <w:tr w:rsidR="003C69FB" w:rsidRPr="00CA264F" w:rsidTr="00912283">
        <w:tc>
          <w:tcPr>
            <w:tcW w:w="5203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both"/>
            </w:pPr>
            <w:r w:rsidRPr="00D55850">
              <w:t>Сечение экрана, кв. мм</w:t>
            </w:r>
          </w:p>
        </w:tc>
        <w:tc>
          <w:tcPr>
            <w:tcW w:w="4985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center"/>
              <w:rPr>
                <w:bCs/>
                <w:color w:val="000000"/>
              </w:rPr>
            </w:pPr>
            <w:r w:rsidRPr="00D55850">
              <w:rPr>
                <w:bCs/>
                <w:color w:val="000000"/>
              </w:rPr>
              <w:t>определить проектом</w:t>
            </w:r>
          </w:p>
        </w:tc>
      </w:tr>
      <w:tr w:rsidR="003C69FB" w:rsidRPr="00CA264F" w:rsidTr="00912283">
        <w:tc>
          <w:tcPr>
            <w:tcW w:w="5203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both"/>
            </w:pPr>
            <w:r w:rsidRPr="00D55850">
              <w:t xml:space="preserve">Транспозиция экранов </w:t>
            </w:r>
          </w:p>
        </w:tc>
        <w:tc>
          <w:tcPr>
            <w:tcW w:w="4985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center"/>
              <w:rPr>
                <w:bCs/>
                <w:color w:val="000000"/>
              </w:rPr>
            </w:pPr>
            <w:r w:rsidRPr="00D55850">
              <w:rPr>
                <w:bCs/>
                <w:color w:val="000000"/>
              </w:rPr>
              <w:t>определить проектом</w:t>
            </w:r>
          </w:p>
        </w:tc>
      </w:tr>
      <w:tr w:rsidR="003C69FB" w:rsidRPr="00CA264F" w:rsidTr="00912283">
        <w:tc>
          <w:tcPr>
            <w:tcW w:w="5203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both"/>
            </w:pPr>
            <w:r w:rsidRPr="00D55850">
              <w:t>Заземление экранов</w:t>
            </w:r>
          </w:p>
        </w:tc>
        <w:tc>
          <w:tcPr>
            <w:tcW w:w="4985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center"/>
              <w:rPr>
                <w:bCs/>
                <w:color w:val="000000"/>
              </w:rPr>
            </w:pPr>
            <w:r w:rsidRPr="00D55850">
              <w:rPr>
                <w:bCs/>
                <w:color w:val="000000"/>
              </w:rPr>
              <w:t>определить проектом</w:t>
            </w:r>
          </w:p>
        </w:tc>
      </w:tr>
      <w:tr w:rsidR="003C69FB" w:rsidRPr="00CA264F" w:rsidTr="00912283">
        <w:tc>
          <w:tcPr>
            <w:tcW w:w="5203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both"/>
            </w:pPr>
            <w:r w:rsidRPr="00D55850">
              <w:t xml:space="preserve">Материал изоляции кабеля 6-10 </w:t>
            </w:r>
            <w:proofErr w:type="spellStart"/>
            <w:r w:rsidRPr="00D55850">
              <w:t>кВ</w:t>
            </w:r>
            <w:proofErr w:type="spellEnd"/>
            <w:r w:rsidRPr="00D55850">
              <w:t xml:space="preserve"> </w:t>
            </w:r>
          </w:p>
        </w:tc>
        <w:tc>
          <w:tcPr>
            <w:tcW w:w="4985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center"/>
            </w:pPr>
            <w:r>
              <w:rPr>
                <w:bCs/>
                <w:color w:val="000000"/>
              </w:rPr>
              <w:t>Бумажная изоляция</w:t>
            </w:r>
          </w:p>
        </w:tc>
      </w:tr>
      <w:tr w:rsidR="003C69FB" w:rsidRPr="00CA264F" w:rsidTr="00912283">
        <w:tc>
          <w:tcPr>
            <w:tcW w:w="5203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both"/>
            </w:pPr>
            <w:proofErr w:type="spellStart"/>
            <w:r w:rsidRPr="00D55850">
              <w:t>Пожаробезопасное</w:t>
            </w:r>
            <w:proofErr w:type="spellEnd"/>
            <w:r w:rsidRPr="00D55850">
              <w:t xml:space="preserve"> исполнение КЛ 6-10 </w:t>
            </w:r>
            <w:proofErr w:type="spellStart"/>
            <w:r w:rsidRPr="00D55850">
              <w:t>кВ</w:t>
            </w:r>
            <w:proofErr w:type="spellEnd"/>
            <w:r w:rsidRPr="00D55850">
              <w:t xml:space="preserve"> </w:t>
            </w:r>
          </w:p>
        </w:tc>
        <w:tc>
          <w:tcPr>
            <w:tcW w:w="4985" w:type="dxa"/>
          </w:tcPr>
          <w:p w:rsidR="003C69FB" w:rsidRPr="00D55850" w:rsidRDefault="003C69FB" w:rsidP="00912283">
            <w:pPr>
              <w:tabs>
                <w:tab w:val="num" w:pos="1276"/>
              </w:tabs>
              <w:jc w:val="center"/>
            </w:pPr>
            <w:r w:rsidRPr="00D55850">
              <w:t>Да/Нет</w:t>
            </w:r>
          </w:p>
        </w:tc>
      </w:tr>
    </w:tbl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0"/>
        <w:jc w:val="both"/>
        <w:rPr>
          <w:bCs/>
          <w:color w:val="FF0000"/>
          <w:sz w:val="26"/>
          <w:szCs w:val="26"/>
        </w:rPr>
      </w:pPr>
    </w:p>
    <w:p w:rsidR="002B2262" w:rsidRPr="000637FC" w:rsidRDefault="002B2262" w:rsidP="00A47976">
      <w:pPr>
        <w:pStyle w:val="af2"/>
        <w:tabs>
          <w:tab w:val="left" w:pos="426"/>
          <w:tab w:val="left" w:pos="993"/>
        </w:tabs>
        <w:suppressAutoHyphens w:val="0"/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0637FC">
        <w:rPr>
          <w:sz w:val="24"/>
          <w:szCs w:val="24"/>
        </w:rPr>
        <w:t xml:space="preserve">КЛ 0,4-10(6)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0637FC">
        <w:rPr>
          <w:color w:val="000000"/>
          <w:sz w:val="24"/>
          <w:szCs w:val="24"/>
        </w:rPr>
        <w:t xml:space="preserve">Оперативного указания </w:t>
      </w:r>
      <w:r w:rsidRPr="000637FC">
        <w:rPr>
          <w:color w:val="000000"/>
          <w:sz w:val="24"/>
          <w:szCs w:val="24"/>
        </w:rPr>
        <w:lastRenderedPageBreak/>
        <w:t>ПАО «МРСК Центра» № ОУ-01-2013 от 27.08.2014 «</w:t>
      </w:r>
      <w:r w:rsidRPr="000637FC">
        <w:rPr>
          <w:sz w:val="24"/>
          <w:szCs w:val="24"/>
        </w:rPr>
        <w:t xml:space="preserve">О выполнении пересечений КЛ 0,4-10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с объектами транспортной инфраструктуры</w:t>
      </w:r>
      <w:r w:rsidRPr="000637FC">
        <w:rPr>
          <w:color w:val="000000"/>
          <w:sz w:val="24"/>
          <w:szCs w:val="24"/>
        </w:rPr>
        <w:t>».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0637FC">
        <w:rPr>
          <w:bCs/>
          <w:sz w:val="24"/>
          <w:szCs w:val="24"/>
          <w:shd w:val="clear" w:color="auto" w:fill="FFFFFF"/>
        </w:rPr>
        <w:t>т.ч</w:t>
      </w:r>
      <w:proofErr w:type="spellEnd"/>
      <w:r w:rsidRPr="000637FC">
        <w:rPr>
          <w:bCs/>
          <w:sz w:val="24"/>
          <w:szCs w:val="24"/>
          <w:shd w:val="clear" w:color="auto" w:fill="FFFFFF"/>
        </w:rPr>
        <w:t>. на углах поворотов КЛ и местах установки соединительных муфт.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 xml:space="preserve">При прокладке КЛ 0,4-6,10 </w:t>
      </w:r>
      <w:proofErr w:type="spellStart"/>
      <w:r w:rsidRPr="000637FC">
        <w:rPr>
          <w:bCs/>
          <w:sz w:val="24"/>
          <w:szCs w:val="24"/>
          <w:shd w:val="clear" w:color="auto" w:fill="FFFFFF"/>
        </w:rPr>
        <w:t>кВ</w:t>
      </w:r>
      <w:proofErr w:type="spellEnd"/>
      <w:r w:rsidRPr="000637FC">
        <w:rPr>
          <w:bCs/>
          <w:sz w:val="24"/>
          <w:szCs w:val="24"/>
          <w:shd w:val="clear" w:color="auto" w:fill="FFFFFF"/>
        </w:rPr>
        <w:t xml:space="preserve"> предусмотреть защиту в соответствии с ПУЭ.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расчет потерь на нагрев экрана;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метод прокладки КЛ (треугольник);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 xml:space="preserve">требования к трассе кабеля, глубина, толщина песчаной </w:t>
      </w:r>
      <w:proofErr w:type="gramStart"/>
      <w:r w:rsidRPr="000637FC">
        <w:rPr>
          <w:bCs/>
          <w:sz w:val="24"/>
          <w:szCs w:val="24"/>
          <w:shd w:val="clear" w:color="auto" w:fill="FFFFFF"/>
        </w:rPr>
        <w:t>подсыпки,  ГНБ</w:t>
      </w:r>
      <w:proofErr w:type="gramEnd"/>
      <w:r w:rsidRPr="000637FC">
        <w:rPr>
          <w:bCs/>
          <w:sz w:val="24"/>
          <w:szCs w:val="24"/>
          <w:shd w:val="clear" w:color="auto" w:fill="FFFFFF"/>
        </w:rPr>
        <w:t xml:space="preserve"> в местах переходов через препятствия (дороги, водоемы, коммуникации и пр.), знаки безопасности, пикеты;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0637FC">
        <w:rPr>
          <w:bCs/>
          <w:sz w:val="24"/>
          <w:szCs w:val="24"/>
        </w:rPr>
        <w:t>при соответствующем обосновании</w:t>
      </w:r>
      <w:r w:rsidRPr="000637FC">
        <w:rPr>
          <w:bCs/>
          <w:sz w:val="24"/>
          <w:szCs w:val="24"/>
          <w:shd w:val="clear" w:color="auto" w:fill="FFFFFF"/>
        </w:rPr>
        <w:t>);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0637FC">
        <w:rPr>
          <w:bCs/>
          <w:sz w:val="24"/>
          <w:szCs w:val="24"/>
        </w:rPr>
        <w:t>при соответствующем обосновании</w:t>
      </w:r>
      <w:r w:rsidRPr="000637FC">
        <w:rPr>
          <w:bCs/>
          <w:sz w:val="24"/>
          <w:szCs w:val="24"/>
          <w:shd w:val="clear" w:color="auto" w:fill="FFFFFF"/>
        </w:rPr>
        <w:t>);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выбор шкафа транспозиции по сечению и марке кабеля;</w:t>
      </w:r>
    </w:p>
    <w:p w:rsidR="002B2262" w:rsidRPr="000637FC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−</w:t>
      </w:r>
      <w:r w:rsidRPr="000637FC">
        <w:rPr>
          <w:bCs/>
          <w:sz w:val="24"/>
          <w:szCs w:val="24"/>
          <w:shd w:val="clear" w:color="auto" w:fill="FFFFFF"/>
        </w:rPr>
        <w:tab/>
        <w:t>расчет величины емкостных токов.</w:t>
      </w:r>
    </w:p>
    <w:p w:rsidR="00306198" w:rsidRDefault="002B2262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0637FC">
        <w:rPr>
          <w:bCs/>
          <w:sz w:val="24"/>
          <w:szCs w:val="24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</w:t>
      </w:r>
      <w:r w:rsidR="00B16998">
        <w:rPr>
          <w:bCs/>
          <w:sz w:val="24"/>
          <w:szCs w:val="24"/>
          <w:shd w:val="clear" w:color="auto" w:fill="FFFFFF"/>
        </w:rPr>
        <w:t>ооружений в соответствии с НТД.</w:t>
      </w:r>
    </w:p>
    <w:p w:rsidR="003656FB" w:rsidRPr="00B16998" w:rsidRDefault="003656FB" w:rsidP="00A47976">
      <w:pPr>
        <w:pStyle w:val="ac"/>
        <w:tabs>
          <w:tab w:val="left" w:pos="993"/>
        </w:tabs>
        <w:spacing w:line="211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</w:p>
    <w:p w:rsidR="003C69FB" w:rsidRDefault="003656FB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Основные требования к КТП 10 (6)/0,4 </w:t>
      </w:r>
      <w:proofErr w:type="spellStart"/>
      <w:r w:rsidRPr="000637FC">
        <w:rPr>
          <w:sz w:val="24"/>
          <w:szCs w:val="24"/>
        </w:rPr>
        <w:t>кВ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896"/>
        <w:gridCol w:w="1428"/>
        <w:gridCol w:w="1701"/>
        <w:gridCol w:w="2268"/>
      </w:tblGrid>
      <w:tr w:rsidR="003C69FB" w:rsidRPr="009B590B" w:rsidTr="00912283">
        <w:trPr>
          <w:cantSplit/>
        </w:trPr>
        <w:tc>
          <w:tcPr>
            <w:tcW w:w="6062" w:type="dxa"/>
            <w:gridSpan w:val="4"/>
            <w:tcBorders>
              <w:bottom w:val="single" w:sz="4" w:space="0" w:color="auto"/>
            </w:tcBorders>
            <w:vAlign w:val="center"/>
          </w:tcPr>
          <w:p w:rsidR="003C69FB" w:rsidRPr="009B590B" w:rsidRDefault="003C69FB" w:rsidP="00912283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969" w:type="dxa"/>
            <w:gridSpan w:val="2"/>
            <w:vAlign w:val="center"/>
          </w:tcPr>
          <w:p w:rsidR="003C69FB" w:rsidRPr="009B590B" w:rsidRDefault="003C69FB" w:rsidP="00912283">
            <w:pPr>
              <w:jc w:val="center"/>
            </w:pPr>
            <w:r w:rsidRPr="009B590B">
              <w:t>Параметры</w:t>
            </w:r>
          </w:p>
        </w:tc>
      </w:tr>
      <w:tr w:rsidR="003C69FB" w:rsidRPr="009B590B" w:rsidTr="00912283">
        <w:trPr>
          <w:cantSplit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:rsidR="003C69FB" w:rsidRPr="009B590B" w:rsidRDefault="003C69FB" w:rsidP="00912283">
            <w:pPr>
              <w:jc w:val="center"/>
            </w:pPr>
            <w:r>
              <w:t>Конструктивное исполнение</w:t>
            </w:r>
          </w:p>
        </w:tc>
      </w:tr>
      <w:tr w:rsidR="003C69FB" w:rsidRPr="009B590B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9B590B" w:rsidRDefault="003C69FB" w:rsidP="00912283">
            <w:r>
              <w:t>Тип КТП</w:t>
            </w:r>
          </w:p>
        </w:tc>
        <w:tc>
          <w:tcPr>
            <w:tcW w:w="3969" w:type="dxa"/>
            <w:gridSpan w:val="2"/>
          </w:tcPr>
          <w:p w:rsidR="003C69FB" w:rsidRPr="009B590B" w:rsidRDefault="003C69FB" w:rsidP="00912283">
            <w:pPr>
              <w:jc w:val="center"/>
            </w:pPr>
            <w:r>
              <w:t>Тупиковая</w:t>
            </w:r>
          </w:p>
        </w:tc>
      </w:tr>
      <w:tr w:rsidR="003C69FB" w:rsidRPr="006106BF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Default="003C69FB" w:rsidP="00912283">
            <w:r>
              <w:t>Конструктивное исполнение КТП</w:t>
            </w:r>
          </w:p>
          <w:p w:rsidR="003C69FB" w:rsidRPr="009B590B" w:rsidRDefault="003C69FB" w:rsidP="00912283"/>
        </w:tc>
        <w:tc>
          <w:tcPr>
            <w:tcW w:w="3969" w:type="dxa"/>
            <w:gridSpan w:val="2"/>
          </w:tcPr>
          <w:p w:rsidR="003C69FB" w:rsidRPr="0069631C" w:rsidRDefault="003C69FB" w:rsidP="00912283"/>
          <w:p w:rsidR="003C69FB" w:rsidRDefault="003C69FB" w:rsidP="00912283">
            <w:pPr>
              <w:jc w:val="center"/>
            </w:pPr>
            <w:r>
              <w:t>КТП</w:t>
            </w:r>
          </w:p>
          <w:p w:rsidR="003C69FB" w:rsidRPr="006106BF" w:rsidRDefault="003C69FB" w:rsidP="00912283">
            <w:pPr>
              <w:jc w:val="center"/>
            </w:pPr>
          </w:p>
        </w:tc>
      </w:tr>
      <w:tr w:rsidR="003C69FB" w:rsidRPr="00AE265F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Default="003C69FB" w:rsidP="00912283">
            <w:r>
              <w:t xml:space="preserve">Номинальное напряжение ВН/НН, </w:t>
            </w:r>
            <w:proofErr w:type="spellStart"/>
            <w:r>
              <w:t>кВ</w:t>
            </w:r>
            <w:proofErr w:type="spellEnd"/>
          </w:p>
          <w:p w:rsidR="003C69FB" w:rsidRDefault="003C69FB" w:rsidP="00912283"/>
        </w:tc>
        <w:tc>
          <w:tcPr>
            <w:tcW w:w="3969" w:type="dxa"/>
            <w:gridSpan w:val="2"/>
          </w:tcPr>
          <w:p w:rsidR="003C69FB" w:rsidRDefault="003C69FB" w:rsidP="00912283">
            <w:pPr>
              <w:rPr>
                <w:bCs/>
              </w:rPr>
            </w:pPr>
          </w:p>
          <w:p w:rsidR="003C69FB" w:rsidRDefault="003C69FB" w:rsidP="00912283">
            <w:pPr>
              <w:jc w:val="center"/>
              <w:rPr>
                <w:bCs/>
              </w:rPr>
            </w:pPr>
            <w:r>
              <w:rPr>
                <w:bCs/>
              </w:rPr>
              <w:t>10/0,4</w:t>
            </w:r>
          </w:p>
          <w:p w:rsidR="003C69FB" w:rsidRPr="00AE265F" w:rsidRDefault="003C69FB" w:rsidP="00912283">
            <w:pPr>
              <w:jc w:val="center"/>
              <w:rPr>
                <w:bCs/>
              </w:rPr>
            </w:pPr>
            <w:r>
              <w:rPr>
                <w:bCs/>
              </w:rPr>
              <w:t>6/0,4</w:t>
            </w:r>
          </w:p>
        </w:tc>
      </w:tr>
      <w:tr w:rsidR="003C69FB" w:rsidRPr="0069631C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>Климатическое исполнение и категория размещения</w:t>
            </w:r>
          </w:p>
        </w:tc>
        <w:tc>
          <w:tcPr>
            <w:tcW w:w="3969" w:type="dxa"/>
            <w:gridSpan w:val="2"/>
          </w:tcPr>
          <w:p w:rsidR="003C69FB" w:rsidRPr="0069631C" w:rsidRDefault="003C69FB" w:rsidP="00912283">
            <w:pPr>
              <w:jc w:val="center"/>
              <w:rPr>
                <w:vertAlign w:val="superscript"/>
              </w:rPr>
            </w:pPr>
            <w:r w:rsidRPr="0069631C">
              <w:t>У1</w:t>
            </w:r>
          </w:p>
        </w:tc>
      </w:tr>
      <w:tr w:rsidR="003C69FB" w:rsidRPr="0069631C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>Степень защиты оболочки по ГОСТ 14254-96, не менее</w:t>
            </w:r>
          </w:p>
        </w:tc>
        <w:tc>
          <w:tcPr>
            <w:tcW w:w="3969" w:type="dxa"/>
            <w:gridSpan w:val="2"/>
            <w:vAlign w:val="center"/>
          </w:tcPr>
          <w:p w:rsidR="003C69FB" w:rsidRPr="0069631C" w:rsidRDefault="003C69FB" w:rsidP="00912283">
            <w:pPr>
              <w:jc w:val="center"/>
            </w:pPr>
            <w:r w:rsidRPr="0069631C">
              <w:rPr>
                <w:lang w:val="en-US"/>
              </w:rPr>
              <w:t xml:space="preserve">IP </w:t>
            </w:r>
            <w:r w:rsidRPr="0069631C">
              <w:t>34</w:t>
            </w:r>
          </w:p>
        </w:tc>
      </w:tr>
      <w:tr w:rsidR="003C69FB" w:rsidRPr="0069631C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>Высота установки над уровнем моря, м, не более</w:t>
            </w:r>
          </w:p>
        </w:tc>
        <w:tc>
          <w:tcPr>
            <w:tcW w:w="3969" w:type="dxa"/>
            <w:gridSpan w:val="2"/>
            <w:vAlign w:val="center"/>
          </w:tcPr>
          <w:p w:rsidR="003C69FB" w:rsidRPr="0069631C" w:rsidRDefault="003C69FB" w:rsidP="00912283">
            <w:pPr>
              <w:jc w:val="center"/>
            </w:pPr>
            <w:r w:rsidRPr="0069631C">
              <w:t>1000</w:t>
            </w:r>
          </w:p>
        </w:tc>
      </w:tr>
      <w:tr w:rsidR="003C69FB" w:rsidRPr="0069631C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 xml:space="preserve">Трансформатор в комплекте поставки </w:t>
            </w:r>
          </w:p>
        </w:tc>
        <w:tc>
          <w:tcPr>
            <w:tcW w:w="3969" w:type="dxa"/>
            <w:gridSpan w:val="2"/>
          </w:tcPr>
          <w:p w:rsidR="003C69FB" w:rsidRPr="0069631C" w:rsidRDefault="003C69FB" w:rsidP="00912283">
            <w:pPr>
              <w:jc w:val="center"/>
            </w:pPr>
            <w:r w:rsidRPr="0069631C">
              <w:t>да</w:t>
            </w:r>
          </w:p>
        </w:tc>
      </w:tr>
      <w:tr w:rsidR="003C69FB" w:rsidRPr="006106BF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>Количество трансформаторов</w:t>
            </w:r>
          </w:p>
          <w:p w:rsidR="003C69FB" w:rsidRPr="009B590B" w:rsidRDefault="003C69FB" w:rsidP="00912283"/>
        </w:tc>
        <w:tc>
          <w:tcPr>
            <w:tcW w:w="3969" w:type="dxa"/>
            <w:gridSpan w:val="2"/>
          </w:tcPr>
          <w:p w:rsidR="003C69FB" w:rsidRDefault="003C69FB" w:rsidP="00912283"/>
          <w:p w:rsidR="003C69FB" w:rsidRDefault="003C69FB" w:rsidP="00912283">
            <w:pPr>
              <w:jc w:val="center"/>
            </w:pPr>
            <w:r>
              <w:t>1</w:t>
            </w:r>
          </w:p>
          <w:p w:rsidR="003C69FB" w:rsidRPr="006106BF" w:rsidRDefault="003C69FB" w:rsidP="00912283">
            <w:pPr>
              <w:jc w:val="center"/>
            </w:pPr>
          </w:p>
        </w:tc>
      </w:tr>
      <w:tr w:rsidR="003C69FB" w:rsidRPr="00FC3981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>Тип ввода ВН</w:t>
            </w:r>
          </w:p>
          <w:p w:rsidR="003C69FB" w:rsidRPr="009B590B" w:rsidRDefault="003C69FB" w:rsidP="00912283"/>
        </w:tc>
        <w:tc>
          <w:tcPr>
            <w:tcW w:w="3969" w:type="dxa"/>
            <w:gridSpan w:val="2"/>
          </w:tcPr>
          <w:p w:rsidR="003C69FB" w:rsidRDefault="003C69FB" w:rsidP="00912283"/>
          <w:p w:rsidR="003C69FB" w:rsidRDefault="003C69FB" w:rsidP="00912283">
            <w:pPr>
              <w:jc w:val="center"/>
            </w:pPr>
            <w:r>
              <w:t>Земля</w:t>
            </w:r>
          </w:p>
          <w:p w:rsidR="003C69FB" w:rsidRDefault="003C69FB" w:rsidP="00912283">
            <w:pPr>
              <w:jc w:val="center"/>
            </w:pPr>
            <w:r w:rsidRPr="00356502">
              <w:t>Воздух</w:t>
            </w:r>
          </w:p>
          <w:p w:rsidR="003C69FB" w:rsidRPr="00FC3981" w:rsidRDefault="003C69FB" w:rsidP="00912283">
            <w:pPr>
              <w:jc w:val="center"/>
            </w:pPr>
          </w:p>
        </w:tc>
      </w:tr>
      <w:tr w:rsidR="003C69FB" w:rsidRPr="006106BF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 xml:space="preserve">Тип ввода НН </w:t>
            </w:r>
          </w:p>
          <w:p w:rsidR="003C69FB" w:rsidRDefault="003C69FB" w:rsidP="00912283"/>
        </w:tc>
        <w:tc>
          <w:tcPr>
            <w:tcW w:w="3969" w:type="dxa"/>
            <w:gridSpan w:val="2"/>
          </w:tcPr>
          <w:p w:rsidR="003C69FB" w:rsidRDefault="003C69FB" w:rsidP="00912283">
            <w:pPr>
              <w:jc w:val="center"/>
            </w:pPr>
          </w:p>
          <w:p w:rsidR="003C69FB" w:rsidRDefault="003C69FB" w:rsidP="00912283">
            <w:pPr>
              <w:jc w:val="center"/>
            </w:pPr>
            <w:r w:rsidRPr="00356502">
              <w:t>Воздух</w:t>
            </w:r>
          </w:p>
          <w:p w:rsidR="003C69FB" w:rsidRPr="006106BF" w:rsidRDefault="003C69FB" w:rsidP="00912283">
            <w:pPr>
              <w:jc w:val="center"/>
            </w:pPr>
          </w:p>
        </w:tc>
      </w:tr>
      <w:tr w:rsidR="003C69FB" w:rsidRPr="006106BF" w:rsidTr="00912283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69FB" w:rsidRDefault="003C69FB" w:rsidP="00912283">
            <w:pPr>
              <w:jc w:val="center"/>
            </w:pPr>
            <w:r>
              <w:t>Коридор обслуживания</w:t>
            </w:r>
          </w:p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>в РУВН</w:t>
            </w:r>
          </w:p>
        </w:tc>
        <w:tc>
          <w:tcPr>
            <w:tcW w:w="3969" w:type="dxa"/>
            <w:gridSpan w:val="2"/>
          </w:tcPr>
          <w:p w:rsidR="003C69FB" w:rsidRPr="006106BF" w:rsidRDefault="003C69FB" w:rsidP="00912283">
            <w:pPr>
              <w:jc w:val="center"/>
            </w:pPr>
            <w:r>
              <w:t>да</w:t>
            </w:r>
          </w:p>
        </w:tc>
      </w:tr>
      <w:tr w:rsidR="003C69FB" w:rsidRPr="006106BF" w:rsidTr="00912283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C69FB" w:rsidRDefault="003C69FB" w:rsidP="00912283"/>
        </w:tc>
        <w:tc>
          <w:tcPr>
            <w:tcW w:w="3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>в РУНН</w:t>
            </w:r>
            <w:r w:rsidRPr="0069631C">
              <w:rPr>
                <w:bCs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3C69FB" w:rsidRPr="006106BF" w:rsidRDefault="003C69FB" w:rsidP="00912283">
            <w:pPr>
              <w:jc w:val="center"/>
            </w:pPr>
            <w:r>
              <w:t>да</w:t>
            </w:r>
          </w:p>
        </w:tc>
      </w:tr>
      <w:tr w:rsidR="003C69FB" w:rsidRPr="006106BF" w:rsidTr="00912283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6106BF" w:rsidRDefault="003C69FB" w:rsidP="00912283">
            <w:pPr>
              <w:jc w:val="center"/>
            </w:pPr>
            <w:r w:rsidRPr="006106BF">
              <w:t>Силовой трансформатор</w:t>
            </w:r>
          </w:p>
        </w:tc>
      </w:tr>
      <w:tr w:rsidR="003C69FB" w:rsidRPr="00356502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9B590B" w:rsidRDefault="003C69FB" w:rsidP="00912283">
            <w:r w:rsidRPr="009B590B">
              <w:lastRenderedPageBreak/>
              <w:t>Тип трансформатора</w:t>
            </w:r>
          </w:p>
        </w:tc>
        <w:tc>
          <w:tcPr>
            <w:tcW w:w="3969" w:type="dxa"/>
            <w:gridSpan w:val="2"/>
          </w:tcPr>
          <w:p w:rsidR="003C69FB" w:rsidRPr="00356502" w:rsidRDefault="003C69FB" w:rsidP="00912283">
            <w:pPr>
              <w:jc w:val="center"/>
            </w:pPr>
            <w:r w:rsidRPr="00356502">
              <w:t xml:space="preserve">масляный герметичный </w:t>
            </w:r>
            <w:proofErr w:type="spellStart"/>
            <w:r w:rsidRPr="00356502">
              <w:t>энергоэффективный</w:t>
            </w:r>
            <w:proofErr w:type="spellEnd"/>
          </w:p>
        </w:tc>
      </w:tr>
      <w:tr w:rsidR="003C69FB" w:rsidRPr="006106BF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  <w:p w:rsidR="003C69FB" w:rsidRPr="009B590B" w:rsidRDefault="003C69FB" w:rsidP="00912283"/>
        </w:tc>
        <w:tc>
          <w:tcPr>
            <w:tcW w:w="3969" w:type="dxa"/>
            <w:gridSpan w:val="2"/>
          </w:tcPr>
          <w:p w:rsidR="003C69FB" w:rsidRDefault="001A71F0" w:rsidP="00912283">
            <w:pPr>
              <w:jc w:val="center"/>
            </w:pPr>
            <w:r>
              <w:t>25</w:t>
            </w:r>
          </w:p>
          <w:p w:rsidR="003C69FB" w:rsidRDefault="003C69FB" w:rsidP="00912283">
            <w:pPr>
              <w:jc w:val="center"/>
            </w:pPr>
            <w:r>
              <w:t>63</w:t>
            </w:r>
          </w:p>
          <w:p w:rsidR="003C69FB" w:rsidRDefault="003C69FB" w:rsidP="00912283">
            <w:pPr>
              <w:jc w:val="center"/>
            </w:pPr>
            <w:r>
              <w:t>250</w:t>
            </w:r>
          </w:p>
          <w:p w:rsidR="003C69FB" w:rsidRPr="006106BF" w:rsidRDefault="003C69FB" w:rsidP="00912283">
            <w:pPr>
              <w:jc w:val="center"/>
            </w:pPr>
            <w:r>
              <w:t>160</w:t>
            </w:r>
          </w:p>
        </w:tc>
      </w:tr>
      <w:tr w:rsidR="003C69FB" w:rsidRPr="006106BF" w:rsidTr="00912283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FB" w:rsidRPr="009B590B" w:rsidRDefault="003C69FB" w:rsidP="00912283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69FB" w:rsidRPr="009B590B" w:rsidRDefault="003C69FB" w:rsidP="00912283">
            <w:r w:rsidRPr="009B590B">
              <w:t>ВН</w:t>
            </w:r>
          </w:p>
        </w:tc>
        <w:tc>
          <w:tcPr>
            <w:tcW w:w="3969" w:type="dxa"/>
            <w:gridSpan w:val="2"/>
            <w:vAlign w:val="center"/>
          </w:tcPr>
          <w:p w:rsidR="003C69FB" w:rsidRPr="006106BF" w:rsidRDefault="003C69FB" w:rsidP="00912283">
            <w:pPr>
              <w:jc w:val="center"/>
            </w:pPr>
            <w:r>
              <w:t>6(10)</w:t>
            </w:r>
          </w:p>
        </w:tc>
      </w:tr>
      <w:tr w:rsidR="003C69FB" w:rsidRPr="006106BF" w:rsidTr="00912283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FB" w:rsidRPr="009B590B" w:rsidRDefault="003C69FB" w:rsidP="00912283"/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9B590B" w:rsidRDefault="003C69FB" w:rsidP="00912283">
            <w:r w:rsidRPr="009B590B">
              <w:t>НН</w:t>
            </w:r>
          </w:p>
        </w:tc>
        <w:tc>
          <w:tcPr>
            <w:tcW w:w="3969" w:type="dxa"/>
            <w:gridSpan w:val="2"/>
          </w:tcPr>
          <w:p w:rsidR="003C69FB" w:rsidRPr="006106BF" w:rsidRDefault="003C69FB" w:rsidP="00912283">
            <w:pPr>
              <w:jc w:val="center"/>
            </w:pPr>
            <w:r>
              <w:t>0.4</w:t>
            </w:r>
          </w:p>
        </w:tc>
      </w:tr>
      <w:tr w:rsidR="003C69FB" w:rsidRPr="00356502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9B590B" w:rsidRDefault="003C69FB" w:rsidP="00912283">
            <w:r w:rsidRPr="009B590B">
              <w:t>Схема и группа соединения обмоток</w:t>
            </w:r>
          </w:p>
        </w:tc>
        <w:tc>
          <w:tcPr>
            <w:tcW w:w="3969" w:type="dxa"/>
            <w:gridSpan w:val="2"/>
            <w:vAlign w:val="center"/>
          </w:tcPr>
          <w:p w:rsidR="003C69FB" w:rsidRPr="00356502" w:rsidRDefault="003C69FB" w:rsidP="00912283">
            <w:pPr>
              <w:jc w:val="center"/>
            </w:pPr>
            <w:r w:rsidRPr="00356502">
              <w:rPr>
                <w:lang w:val="en-US"/>
              </w:rPr>
              <w:t>Y</w:t>
            </w:r>
            <w:r w:rsidRPr="00356502">
              <w:t>/Zн-11</w:t>
            </w:r>
          </w:p>
        </w:tc>
      </w:tr>
      <w:tr w:rsidR="003C69FB" w:rsidRPr="00356502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9B590B" w:rsidRDefault="003C69FB" w:rsidP="00912283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969" w:type="dxa"/>
            <w:gridSpan w:val="2"/>
            <w:vAlign w:val="center"/>
          </w:tcPr>
          <w:p w:rsidR="003C69FB" w:rsidRPr="00356502" w:rsidRDefault="003C69FB" w:rsidP="00912283">
            <w:pPr>
              <w:jc w:val="center"/>
            </w:pPr>
            <w:r w:rsidRPr="00356502">
              <w:t>ПБВ</w:t>
            </w:r>
            <w:r w:rsidRPr="00356502">
              <w:rPr>
                <w:lang w:val="en-US"/>
              </w:rPr>
              <w:t xml:space="preserve"> </w:t>
            </w:r>
            <w:r w:rsidRPr="00356502">
              <w:t>±2</w:t>
            </w:r>
            <w:r w:rsidRPr="00356502">
              <w:rPr>
                <w:lang w:val="en-US"/>
              </w:rPr>
              <w:t>x</w:t>
            </w:r>
            <w:r w:rsidRPr="00356502">
              <w:t xml:space="preserve">2,5 </w:t>
            </w:r>
            <w:r w:rsidRPr="00356502">
              <w:rPr>
                <w:lang w:val="en-US"/>
              </w:rPr>
              <w:t>%</w:t>
            </w:r>
          </w:p>
        </w:tc>
      </w:tr>
      <w:tr w:rsidR="003C69FB" w:rsidRPr="00626691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FB" w:rsidRPr="001C5625" w:rsidRDefault="003C69FB" w:rsidP="00912283">
            <w:r>
              <w:t>Потери ХХ, Вт, не более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FB" w:rsidRDefault="003C69FB" w:rsidP="00912283">
            <w:pPr>
              <w:jc w:val="center"/>
              <w:rPr>
                <w:i/>
              </w:rPr>
            </w:pPr>
            <w:r>
              <w:rPr>
                <w:i/>
              </w:rPr>
              <w:t>Х2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3C69FB" w:rsidRPr="00626691" w:rsidRDefault="003C69FB" w:rsidP="00912283">
            <w:pPr>
              <w:jc w:val="center"/>
              <w:rPr>
                <w:rFonts w:eastAsia="Calibri"/>
                <w:lang w:eastAsia="en-US"/>
              </w:rPr>
            </w:pPr>
            <w:r w:rsidRPr="00F06DC0">
              <w:rPr>
                <w:i/>
              </w:rPr>
              <w:t>СТО 34.01-3.2-011-2017</w:t>
            </w:r>
          </w:p>
        </w:tc>
      </w:tr>
      <w:tr w:rsidR="003C69FB" w:rsidRPr="00626691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9FB" w:rsidRPr="001C5625" w:rsidRDefault="003C69FB" w:rsidP="00912283">
            <w:r>
              <w:t>Потери КЗ, Вт, не более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FB" w:rsidRDefault="003C69FB" w:rsidP="00912283">
            <w:pPr>
              <w:jc w:val="center"/>
              <w:rPr>
                <w:i/>
              </w:rPr>
            </w:pP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3C69FB" w:rsidRPr="00626691" w:rsidRDefault="003C69FB" w:rsidP="00912283">
            <w:pPr>
              <w:jc w:val="center"/>
              <w:rPr>
                <w:rFonts w:eastAsia="Calibri"/>
                <w:lang w:eastAsia="en-US"/>
              </w:rPr>
            </w:pPr>
            <w:r w:rsidRPr="00F06DC0">
              <w:rPr>
                <w:i/>
              </w:rPr>
              <w:t>СТО 34.01-3.2-011-2017</w:t>
            </w:r>
          </w:p>
        </w:tc>
      </w:tr>
      <w:tr w:rsidR="003C69FB" w:rsidRPr="006106BF" w:rsidTr="00912283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6106BF" w:rsidRDefault="003C69FB" w:rsidP="00912283">
            <w:pPr>
              <w:jc w:val="center"/>
            </w:pPr>
            <w:r w:rsidRPr="006106BF">
              <w:t>РУ ВН</w:t>
            </w:r>
          </w:p>
        </w:tc>
      </w:tr>
      <w:tr w:rsidR="003C69FB" w:rsidRPr="006106BF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Default="003C69FB" w:rsidP="00912283">
            <w:r>
              <w:t xml:space="preserve">Тип защитного аппарата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6106BF" w:rsidRDefault="003C69FB" w:rsidP="00912283">
            <w:pPr>
              <w:jc w:val="center"/>
            </w:pPr>
            <w:r>
              <w:t>Уточнить при проектировании</w:t>
            </w:r>
          </w:p>
        </w:tc>
      </w:tr>
      <w:tr w:rsidR="003C69FB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>Номинальный ток, 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9FB" w:rsidRDefault="003C69FB" w:rsidP="00912283">
            <w:pPr>
              <w:jc w:val="center"/>
            </w:pPr>
            <w:r w:rsidRPr="00C328FB">
              <w:t>Уточнить при проектировании</w:t>
            </w:r>
          </w:p>
        </w:tc>
      </w:tr>
      <w:tr w:rsidR="003C69FB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>Номинальный ток отключения, кА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9FB" w:rsidRDefault="003C69FB" w:rsidP="00912283">
            <w:pPr>
              <w:jc w:val="center"/>
            </w:pPr>
            <w:r w:rsidRPr="00C328FB">
              <w:t>Уточнить при проектировании</w:t>
            </w:r>
          </w:p>
        </w:tc>
      </w:tr>
      <w:tr w:rsidR="003C69FB" w:rsidRPr="006106BF" w:rsidTr="00912283">
        <w:trPr>
          <w:cantSplit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6106BF" w:rsidRDefault="003C69FB" w:rsidP="00912283">
            <w:pPr>
              <w:jc w:val="center"/>
            </w:pPr>
            <w:r w:rsidRPr="006106BF">
              <w:t>РУ НН</w:t>
            </w:r>
          </w:p>
        </w:tc>
      </w:tr>
      <w:tr w:rsidR="003C69FB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E0488B" w:rsidRDefault="003C69FB" w:rsidP="00912283">
            <w:r w:rsidRPr="00E0488B">
              <w:t>Тип вводного коммутационного аппарата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pPr>
              <w:jc w:val="center"/>
            </w:pPr>
            <w:r w:rsidRPr="00152B0E">
              <w:t>Уточнить при проектировании</w:t>
            </w:r>
          </w:p>
        </w:tc>
      </w:tr>
      <w:tr w:rsidR="003C69FB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E0488B" w:rsidRDefault="003C69FB" w:rsidP="00912283">
            <w:r w:rsidRPr="00E0488B">
              <w:t>Номинальный ток в</w:t>
            </w:r>
            <w:r>
              <w:t>в</w:t>
            </w:r>
            <w:r w:rsidRPr="00E0488B">
              <w:t>одного аппарата</w:t>
            </w:r>
            <w:r>
              <w:t>, 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pPr>
              <w:jc w:val="center"/>
            </w:pPr>
            <w:r w:rsidRPr="00152B0E">
              <w:t>Уточнить при проектировании</w:t>
            </w:r>
          </w:p>
        </w:tc>
      </w:tr>
      <w:tr w:rsidR="003C69FB" w:rsidTr="00912283">
        <w:trPr>
          <w:cantSplit/>
          <w:trHeight w:val="96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662380" w:rsidRDefault="003C69FB" w:rsidP="00912283">
            <w:r w:rsidRPr="00662380">
              <w:t>Число отходящих линий (с учетом расширения)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pPr>
              <w:jc w:val="center"/>
            </w:pPr>
            <w:r w:rsidRPr="00152B0E">
              <w:t>Уточнить при проектировании</w:t>
            </w:r>
          </w:p>
        </w:tc>
      </w:tr>
      <w:tr w:rsidR="003C69FB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69FB" w:rsidRDefault="003C69FB" w:rsidP="00912283">
            <w:r>
              <w:t>Тип коммутационного аппарата отходящих линий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pPr>
              <w:jc w:val="center"/>
            </w:pPr>
            <w:r w:rsidRPr="00152B0E">
              <w:t>Уточнить при проектировании</w:t>
            </w:r>
          </w:p>
        </w:tc>
      </w:tr>
      <w:tr w:rsidR="003C69FB" w:rsidRPr="006106BF" w:rsidTr="00912283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69FB" w:rsidRDefault="003C69FB" w:rsidP="00912283">
            <w:r>
              <w:t>Отходящие линии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69FB" w:rsidRDefault="003C69FB" w:rsidP="00912283">
            <w:r>
              <w:t>Номер линии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6106BF" w:rsidRDefault="003C69FB" w:rsidP="0091228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6106BF" w:rsidRDefault="003C69FB" w:rsidP="00912283">
            <w:pPr>
              <w:jc w:val="center"/>
            </w:pPr>
          </w:p>
        </w:tc>
      </w:tr>
      <w:tr w:rsidR="003C69FB" w:rsidRPr="006106BF" w:rsidTr="00912283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:rsidR="003C69FB" w:rsidRDefault="003C69FB" w:rsidP="00912283">
            <w:pPr>
              <w:jc w:val="center"/>
            </w:pP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r>
              <w:t>Номинальный ток, 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9FB" w:rsidRPr="006106BF" w:rsidRDefault="003C69FB" w:rsidP="0091228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9FB" w:rsidRPr="006106BF" w:rsidRDefault="003C69FB" w:rsidP="00912283">
            <w:pPr>
              <w:jc w:val="center"/>
            </w:pPr>
          </w:p>
        </w:tc>
      </w:tr>
      <w:tr w:rsidR="003C69FB" w:rsidRPr="006106BF" w:rsidTr="00912283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C69FB" w:rsidRDefault="003C69FB" w:rsidP="00912283">
            <w:pPr>
              <w:jc w:val="center"/>
            </w:pP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Default="003C69FB" w:rsidP="00912283">
            <w:r>
              <w:t>Резерв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9FB" w:rsidRPr="006106BF" w:rsidRDefault="003C69FB" w:rsidP="00912283">
            <w:pPr>
              <w:jc w:val="center"/>
            </w:pPr>
          </w:p>
        </w:tc>
      </w:tr>
      <w:tr w:rsidR="003C69FB" w:rsidRPr="003801CE" w:rsidTr="00912283">
        <w:trPr>
          <w:cantSplit/>
          <w:trHeight w:val="157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69FB" w:rsidRPr="00662380" w:rsidRDefault="003C69FB" w:rsidP="00912283">
            <w:pPr>
              <w:rPr>
                <w:vertAlign w:val="superscript"/>
              </w:rPr>
            </w:pPr>
            <w:r w:rsidRPr="00662380">
              <w:t>Учёт в РУНН (ввод)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662380" w:rsidRDefault="003C69FB" w:rsidP="00912283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69FB" w:rsidRPr="003801CE" w:rsidRDefault="003C69FB" w:rsidP="00912283">
            <w:pPr>
              <w:jc w:val="center"/>
            </w:pPr>
            <w:r w:rsidRPr="003801CE">
              <w:t>класса точности не ниже 0,5S, требования к электросчетчикам приведены в СТО 34.01-5.1-009-2019 ПАО «Россети»</w:t>
            </w:r>
          </w:p>
        </w:tc>
      </w:tr>
      <w:tr w:rsidR="003C69FB" w:rsidRPr="00662380" w:rsidTr="00912283">
        <w:trPr>
          <w:cantSplit/>
          <w:trHeight w:val="197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3C69FB" w:rsidRPr="00662380" w:rsidRDefault="003C69FB" w:rsidP="00912283"/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124894" w:rsidRDefault="003C69FB" w:rsidP="00912283">
            <w:r w:rsidRPr="00662380">
              <w:t>трансформаторы тока</w:t>
            </w:r>
            <w:r>
              <w:t xml:space="preserve"> </w:t>
            </w:r>
            <w:r w:rsidRPr="00662380">
              <w:t xml:space="preserve">0,4 </w:t>
            </w:r>
            <w:proofErr w:type="spellStart"/>
            <w:r w:rsidRPr="00662380">
              <w:t>кВ</w:t>
            </w:r>
            <w:proofErr w:type="spellEnd"/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3C69FB" w:rsidRPr="003801CE" w:rsidRDefault="003C69FB" w:rsidP="00912283">
            <w:pPr>
              <w:jc w:val="center"/>
            </w:pPr>
            <w:r w:rsidRPr="003801CE">
              <w:t xml:space="preserve">класса точности не ниже 0,5S, </w:t>
            </w:r>
          </w:p>
          <w:p w:rsidR="003C69FB" w:rsidRPr="00662380" w:rsidRDefault="003C69FB" w:rsidP="00912283">
            <w:pPr>
              <w:jc w:val="center"/>
            </w:pPr>
            <w:proofErr w:type="spellStart"/>
            <w:r w:rsidRPr="003801CE">
              <w:t>межповерочный</w:t>
            </w:r>
            <w:proofErr w:type="spellEnd"/>
            <w:r w:rsidRPr="003801CE">
              <w:t xml:space="preserve"> интервал не менее 8 лет</w:t>
            </w:r>
          </w:p>
        </w:tc>
      </w:tr>
      <w:tr w:rsidR="003C69FB" w:rsidRPr="00662380" w:rsidTr="00912283">
        <w:trPr>
          <w:cantSplit/>
          <w:trHeight w:val="96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662380" w:rsidRDefault="003C69FB" w:rsidP="00912283"/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662380" w:rsidRDefault="003C69FB" w:rsidP="00912283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69FB" w:rsidRPr="00662380" w:rsidRDefault="003C69FB" w:rsidP="00912283">
            <w:pPr>
              <w:jc w:val="center"/>
            </w:pPr>
            <w:r>
              <w:t>да</w:t>
            </w:r>
          </w:p>
        </w:tc>
      </w:tr>
      <w:tr w:rsidR="003C69FB" w:rsidRPr="00662380" w:rsidTr="00912283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C69FB" w:rsidRPr="00662380" w:rsidRDefault="003C69FB" w:rsidP="00912283">
            <w:r w:rsidRPr="00662380">
              <w:t>Учёт в РУНН (отходящие линии)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662380" w:rsidRDefault="003C69FB" w:rsidP="00912283">
            <w:r w:rsidRPr="00662380">
              <w:t>Номер линии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3C69FB" w:rsidRPr="00662380" w:rsidRDefault="003C69FB" w:rsidP="0091228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3C69FB" w:rsidRPr="00662380" w:rsidRDefault="003C69FB" w:rsidP="00912283">
            <w:pPr>
              <w:jc w:val="center"/>
            </w:pPr>
          </w:p>
        </w:tc>
      </w:tr>
      <w:tr w:rsidR="003C69FB" w:rsidRPr="003801CE" w:rsidTr="00912283">
        <w:trPr>
          <w:cantSplit/>
          <w:trHeight w:val="144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3C69FB" w:rsidRPr="00662380" w:rsidRDefault="003C69FB" w:rsidP="00912283"/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662380" w:rsidRDefault="003C69FB" w:rsidP="00912283">
            <w:r w:rsidRPr="00662380">
              <w:t>Резерв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69FB" w:rsidRPr="003801CE" w:rsidRDefault="003C69FB" w:rsidP="00912283">
            <w:pPr>
              <w:jc w:val="center"/>
            </w:pPr>
            <w:r w:rsidRPr="003801CE">
              <w:t>предусмотреть монтажную панель для приборов учета резервных линий</w:t>
            </w:r>
          </w:p>
        </w:tc>
      </w:tr>
      <w:tr w:rsidR="003C69FB" w:rsidRPr="003801CE" w:rsidTr="00912283">
        <w:trPr>
          <w:cantSplit/>
          <w:trHeight w:val="96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3C69FB" w:rsidRPr="000437B5" w:rsidRDefault="003C69FB" w:rsidP="00912283">
            <w:pPr>
              <w:rPr>
                <w:highlight w:val="green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662380" w:rsidRDefault="003C69FB" w:rsidP="00912283">
            <w:pPr>
              <w:rPr>
                <w:vertAlign w:val="superscript"/>
              </w:rPr>
            </w:pPr>
            <w:r w:rsidRPr="00662380">
              <w:t>счетчик электрической энергии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69FB" w:rsidRPr="003801CE" w:rsidRDefault="003C69FB" w:rsidP="00912283">
            <w:pPr>
              <w:jc w:val="center"/>
            </w:pPr>
            <w:r w:rsidRPr="003801CE">
              <w:t>счетчик электрической энергии класса точности не ниже 0,5</w:t>
            </w:r>
            <w:r w:rsidRPr="003801CE">
              <w:rPr>
                <w:lang w:val="en-US"/>
              </w:rPr>
              <w:t>S</w:t>
            </w:r>
            <w:r w:rsidRPr="003801CE">
              <w:t>, требования к электросчетчикам приведены в СТО 34.01-5.1-009-2019 ПАО «Россети»</w:t>
            </w:r>
          </w:p>
        </w:tc>
      </w:tr>
      <w:tr w:rsidR="003C69FB" w:rsidRPr="003801CE" w:rsidTr="00912283">
        <w:trPr>
          <w:cantSplit/>
          <w:trHeight w:val="236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3C69FB" w:rsidRPr="000437B5" w:rsidRDefault="003C69FB" w:rsidP="00912283">
            <w:pPr>
              <w:rPr>
                <w:highlight w:val="green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124894" w:rsidRDefault="003C69FB" w:rsidP="00912283">
            <w:r w:rsidRPr="00662380">
              <w:t>трансформаторы тока</w:t>
            </w:r>
            <w:r>
              <w:t xml:space="preserve"> </w:t>
            </w:r>
            <w:r w:rsidRPr="00662380">
              <w:t xml:space="preserve">0,4 </w:t>
            </w:r>
            <w:proofErr w:type="spellStart"/>
            <w:r w:rsidRPr="00662380">
              <w:t>кВ</w:t>
            </w:r>
            <w:proofErr w:type="spellEnd"/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3C69FB" w:rsidRPr="003801CE" w:rsidRDefault="003C69FB" w:rsidP="00912283">
            <w:pPr>
              <w:jc w:val="center"/>
            </w:pPr>
            <w:r w:rsidRPr="003801CE">
              <w:t>класса точности не ниже 0,5</w:t>
            </w:r>
            <w:r w:rsidRPr="003801CE">
              <w:rPr>
                <w:lang w:val="en-US"/>
              </w:rPr>
              <w:t>S</w:t>
            </w:r>
            <w:r w:rsidRPr="003801CE">
              <w:t xml:space="preserve">, </w:t>
            </w:r>
            <w:proofErr w:type="spellStart"/>
            <w:r w:rsidRPr="003801CE">
              <w:t>межповерочный</w:t>
            </w:r>
            <w:proofErr w:type="spellEnd"/>
            <w:r w:rsidRPr="003801CE">
              <w:t xml:space="preserve"> интервал не менее 8 лет</w:t>
            </w:r>
          </w:p>
        </w:tc>
      </w:tr>
      <w:tr w:rsidR="003C69FB" w:rsidRPr="003801CE" w:rsidTr="00912283">
        <w:trPr>
          <w:cantSplit/>
          <w:trHeight w:val="139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0437B5" w:rsidRDefault="003C69FB" w:rsidP="00912283">
            <w:pPr>
              <w:rPr>
                <w:highlight w:val="green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662380" w:rsidRDefault="003C69FB" w:rsidP="00912283">
            <w:pPr>
              <w:rPr>
                <w:vertAlign w:val="superscript"/>
              </w:rPr>
            </w:pPr>
            <w:r w:rsidRPr="00662380">
              <w:t>наличие испытательной коробки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69FB" w:rsidRPr="003801CE" w:rsidRDefault="003C69FB" w:rsidP="00912283">
            <w:pPr>
              <w:jc w:val="center"/>
            </w:pPr>
            <w:r w:rsidRPr="003801CE">
              <w:t>да</w:t>
            </w:r>
          </w:p>
        </w:tc>
      </w:tr>
      <w:tr w:rsidR="003C69FB" w:rsidRPr="003801CE" w:rsidTr="00912283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662380" w:rsidRDefault="003C69FB" w:rsidP="00912283">
            <w:r w:rsidRPr="00463208">
              <w:lastRenderedPageBreak/>
              <w:t>Требование к АСТУ</w:t>
            </w:r>
            <w:r>
              <w:t xml:space="preserve"> (АСУЭ и ТМ)</w:t>
            </w:r>
          </w:p>
        </w:tc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3801CE" w:rsidRDefault="003C69FB" w:rsidP="00912283">
            <w:pPr>
              <w:pStyle w:val="af2"/>
              <w:ind w:left="33"/>
              <w:jc w:val="both"/>
            </w:pPr>
            <w:r w:rsidRPr="003801CE">
              <w:t xml:space="preserve">Установка шкафа ТМ и АСУЭ в комплекте: 3ф. прибор (ы) учета (ПУ) на вводе (ах) 0,4 </w:t>
            </w:r>
            <w:proofErr w:type="spellStart"/>
            <w:r w:rsidRPr="003801CE">
              <w:t>кВ</w:t>
            </w:r>
            <w:proofErr w:type="spellEnd"/>
            <w:r w:rsidRPr="003801CE">
              <w:t xml:space="preserve">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</w:t>
            </w:r>
            <w:proofErr w:type="spellStart"/>
            <w:r w:rsidRPr="003801CE">
              <w:t>ионисторов</w:t>
            </w:r>
            <w:proofErr w:type="spellEnd"/>
            <w:r w:rsidRPr="003801CE">
              <w:t xml:space="preserve">, обеспечивающий автономность работы не менее 1-й минуты. </w:t>
            </w:r>
          </w:p>
          <w:p w:rsidR="003C69FB" w:rsidRPr="003801CE" w:rsidRDefault="003C69FB" w:rsidP="00912283">
            <w:pPr>
              <w:pStyle w:val="af2"/>
              <w:ind w:left="345"/>
              <w:jc w:val="both"/>
              <w:rPr>
                <w:b/>
                <w:u w:val="single"/>
              </w:rPr>
            </w:pPr>
            <w:r w:rsidRPr="003801CE">
              <w:rPr>
                <w:b/>
                <w:u w:val="single"/>
              </w:rPr>
              <w:t xml:space="preserve">Контролируемые </w:t>
            </w:r>
            <w:proofErr w:type="gramStart"/>
            <w:r w:rsidRPr="003801CE">
              <w:rPr>
                <w:b/>
                <w:u w:val="single"/>
              </w:rPr>
              <w:t xml:space="preserve">параметры </w:t>
            </w:r>
            <w:r w:rsidRPr="003801CE">
              <w:rPr>
                <w:b/>
                <w:u w:val="single"/>
                <w:lang w:val="en-US"/>
              </w:rPr>
              <w:t xml:space="preserve"> </w:t>
            </w:r>
            <w:r w:rsidRPr="003801CE">
              <w:rPr>
                <w:b/>
                <w:u w:val="single"/>
              </w:rPr>
              <w:t>ТМ</w:t>
            </w:r>
            <w:proofErr w:type="gramEnd"/>
          </w:p>
          <w:p w:rsidR="003C69FB" w:rsidRPr="003801CE" w:rsidRDefault="003C69FB" w:rsidP="00912283">
            <w:pPr>
              <w:pStyle w:val="af2"/>
              <w:ind w:left="345"/>
              <w:jc w:val="both"/>
            </w:pPr>
            <w:r w:rsidRPr="003801CE">
              <w:t>Телесигнализация:</w:t>
            </w:r>
          </w:p>
          <w:p w:rsidR="003C69FB" w:rsidRPr="003801CE" w:rsidRDefault="003C69FB" w:rsidP="00912283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</w:pPr>
            <w:r w:rsidRPr="003801CE">
              <w:t>Открытие двери (-ей) КТП (один обобщенный сигнал);</w:t>
            </w:r>
          </w:p>
          <w:p w:rsidR="003C69FB" w:rsidRPr="003801CE" w:rsidRDefault="003C69FB" w:rsidP="00912283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</w:pPr>
            <w:r w:rsidRPr="003801CE">
              <w:t>Открытие двери шкафа ТМ и АСУЭ;</w:t>
            </w:r>
          </w:p>
          <w:p w:rsidR="003C69FB" w:rsidRPr="003801CE" w:rsidRDefault="003C69FB" w:rsidP="00912283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</w:pPr>
            <w:proofErr w:type="spellStart"/>
            <w:r w:rsidRPr="003801CE">
              <w:t>Пофазный</w:t>
            </w:r>
            <w:proofErr w:type="spellEnd"/>
            <w:r w:rsidRPr="003801CE">
              <w:t xml:space="preserve"> контроль наличия напряжения на отходящих фидерах 0,4 </w:t>
            </w:r>
            <w:proofErr w:type="spellStart"/>
            <w:r w:rsidRPr="003801CE">
              <w:t>кВ.</w:t>
            </w:r>
            <w:proofErr w:type="spellEnd"/>
            <w:r w:rsidRPr="003801CE">
              <w:t xml:space="preserve"> В случае новых ТП, однопозиционный ТС положения автоматического выключателя фидера;</w:t>
            </w:r>
          </w:p>
          <w:p w:rsidR="003C69FB" w:rsidRPr="003801CE" w:rsidRDefault="003C69FB" w:rsidP="00912283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</w:pPr>
            <w:r w:rsidRPr="003801CE">
              <w:t>Наличие напряжения питания на вводе в устройство;</w:t>
            </w:r>
          </w:p>
          <w:p w:rsidR="003C69FB" w:rsidRPr="003801CE" w:rsidRDefault="003C69FB" w:rsidP="00912283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</w:pPr>
            <w:r w:rsidRPr="003801CE">
              <w:t>Дополнительные ТС от системы ОПС (при наличии).</w:t>
            </w:r>
          </w:p>
          <w:p w:rsidR="003C69FB" w:rsidRPr="003801CE" w:rsidRDefault="003C69FB" w:rsidP="00912283">
            <w:pPr>
              <w:pStyle w:val="af2"/>
              <w:ind w:left="345"/>
              <w:jc w:val="both"/>
            </w:pPr>
            <w:r w:rsidRPr="003801CE">
              <w:t>Телеизмерения (от ПУ на вводе(ах) в ТП):</w:t>
            </w:r>
          </w:p>
          <w:p w:rsidR="003C69FB" w:rsidRPr="003801CE" w:rsidRDefault="003C69FB" w:rsidP="00912283">
            <w:pPr>
              <w:pStyle w:val="af2"/>
              <w:numPr>
                <w:ilvl w:val="0"/>
                <w:numId w:val="22"/>
              </w:numPr>
              <w:suppressAutoHyphens w:val="0"/>
              <w:ind w:left="345"/>
              <w:contextualSpacing/>
              <w:jc w:val="both"/>
            </w:pPr>
            <w:proofErr w:type="spellStart"/>
            <w:r w:rsidRPr="003801CE">
              <w:t>Iа</w:t>
            </w:r>
            <w:proofErr w:type="spellEnd"/>
            <w:r w:rsidRPr="003801CE">
              <w:t xml:space="preserve">, </w:t>
            </w:r>
            <w:proofErr w:type="spellStart"/>
            <w:r w:rsidRPr="003801CE">
              <w:t>Ib</w:t>
            </w:r>
            <w:proofErr w:type="spellEnd"/>
            <w:r w:rsidRPr="003801CE">
              <w:t xml:space="preserve">, </w:t>
            </w:r>
            <w:proofErr w:type="spellStart"/>
            <w:r w:rsidRPr="003801CE">
              <w:t>Ic</w:t>
            </w:r>
            <w:proofErr w:type="spellEnd"/>
            <w:r w:rsidRPr="003801CE">
              <w:t xml:space="preserve">, </w:t>
            </w:r>
            <w:proofErr w:type="spellStart"/>
            <w:r w:rsidRPr="003801CE">
              <w:t>Ua</w:t>
            </w:r>
            <w:proofErr w:type="spellEnd"/>
            <w:r w:rsidRPr="003801CE">
              <w:t xml:space="preserve">, </w:t>
            </w:r>
            <w:proofErr w:type="spellStart"/>
            <w:r w:rsidRPr="003801CE">
              <w:t>Ub</w:t>
            </w:r>
            <w:proofErr w:type="spellEnd"/>
            <w:r w:rsidRPr="003801CE">
              <w:t xml:space="preserve">, </w:t>
            </w:r>
            <w:proofErr w:type="spellStart"/>
            <w:r w:rsidRPr="003801CE">
              <w:t>Uc</w:t>
            </w:r>
            <w:proofErr w:type="spellEnd"/>
            <w:r w:rsidRPr="003801CE">
              <w:t xml:space="preserve">, </w:t>
            </w:r>
            <w:proofErr w:type="spellStart"/>
            <w:r w:rsidRPr="003801CE">
              <w:t>Uср</w:t>
            </w:r>
            <w:proofErr w:type="spellEnd"/>
            <w:r w:rsidRPr="003801CE">
              <w:t>. на секции 0,4кВ, P, Q</w:t>
            </w:r>
          </w:p>
          <w:p w:rsidR="003C69FB" w:rsidRPr="003801CE" w:rsidRDefault="003C69FB" w:rsidP="00912283">
            <w:pPr>
              <w:pStyle w:val="af2"/>
              <w:ind w:left="345"/>
              <w:jc w:val="both"/>
            </w:pPr>
            <w:r w:rsidRPr="003801CE">
              <w:t>Протокол передачи данных МЭК 60870-5-104 и МЭК 61850, интеграция с ОИК АСТУ филиала.</w:t>
            </w:r>
          </w:p>
          <w:p w:rsidR="003C69FB" w:rsidRPr="003801CE" w:rsidRDefault="003C69FB" w:rsidP="00912283">
            <w:pPr>
              <w:ind w:left="318"/>
              <w:jc w:val="both"/>
              <w:rPr>
                <w:b/>
                <w:u w:val="single"/>
              </w:rPr>
            </w:pPr>
            <w:r w:rsidRPr="003801CE">
              <w:rPr>
                <w:b/>
                <w:u w:val="single"/>
              </w:rPr>
              <w:t>Учет электроэнергии</w:t>
            </w:r>
          </w:p>
          <w:p w:rsidR="003C69FB" w:rsidRPr="003801CE" w:rsidRDefault="003C69FB" w:rsidP="00912283">
            <w:pPr>
              <w:jc w:val="both"/>
            </w:pPr>
            <w:r w:rsidRPr="003801CE">
              <w:t>Данные технического учета и журнал событий счетчика в ИВК АСУЭ «Пирамида-сети»</w:t>
            </w:r>
          </w:p>
          <w:p w:rsidR="003C69FB" w:rsidRPr="003801CE" w:rsidRDefault="003C69FB" w:rsidP="00912283">
            <w:pPr>
              <w:ind w:left="318"/>
              <w:jc w:val="both"/>
              <w:rPr>
                <w:b/>
                <w:u w:val="single"/>
              </w:rPr>
            </w:pPr>
            <w:r w:rsidRPr="003801CE">
              <w:rPr>
                <w:b/>
                <w:u w:val="single"/>
              </w:rPr>
              <w:t>Требования к оборудованию</w:t>
            </w:r>
          </w:p>
          <w:p w:rsidR="003C69FB" w:rsidRPr="003801CE" w:rsidRDefault="003C69FB" w:rsidP="00912283">
            <w:pPr>
              <w:jc w:val="both"/>
            </w:pPr>
            <w:r w:rsidRPr="003801CE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3C69FB" w:rsidRPr="003801CE" w:rsidRDefault="003C69FB" w:rsidP="00912283">
            <w:pPr>
              <w:jc w:val="both"/>
            </w:pPr>
            <w:r w:rsidRPr="003801CE">
              <w:t>УСПД/контроллер в части учета ЭЭ должен соответствовать требованиям СТО 34.01-5.1-010-2019.</w:t>
            </w:r>
          </w:p>
          <w:p w:rsidR="003C69FB" w:rsidRPr="003801CE" w:rsidRDefault="003C69FB" w:rsidP="00912283">
            <w:pPr>
              <w:jc w:val="both"/>
            </w:pPr>
            <w:r w:rsidRPr="003801CE">
              <w:t>ПУ должен соответствовать требованиям СТО 34.01-5.1-009-2019</w:t>
            </w:r>
          </w:p>
        </w:tc>
      </w:tr>
      <w:tr w:rsidR="003C69FB" w:rsidRPr="003801CE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662380" w:rsidRDefault="003C69FB" w:rsidP="00912283">
            <w:r w:rsidRPr="00662380">
              <w:t xml:space="preserve">Тип АСУЭ филиала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3801CE" w:rsidRDefault="003C69FB" w:rsidP="00912283">
            <w:pPr>
              <w:jc w:val="center"/>
              <w:rPr>
                <w:i/>
              </w:rPr>
            </w:pPr>
            <w:r w:rsidRPr="003801CE">
              <w:t>ПО «Пирамида-сети»</w:t>
            </w:r>
          </w:p>
        </w:tc>
      </w:tr>
      <w:tr w:rsidR="003C69FB" w:rsidRPr="003801CE" w:rsidTr="00912283">
        <w:trPr>
          <w:cantSplit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69FB" w:rsidRPr="003801CE" w:rsidRDefault="003C69FB" w:rsidP="00912283">
            <w:r w:rsidRPr="003801CE">
              <w:t>Дополнительные требования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9FB" w:rsidRPr="003801CE" w:rsidRDefault="003C69FB" w:rsidP="00912283">
            <w:pPr>
              <w:jc w:val="center"/>
            </w:pPr>
            <w:r w:rsidRPr="003801CE">
              <w:t xml:space="preserve">Нанести на ТП диспетчерское наименование </w:t>
            </w:r>
          </w:p>
        </w:tc>
      </w:tr>
    </w:tbl>
    <w:p w:rsidR="003656FB" w:rsidRPr="000637FC" w:rsidRDefault="003656FB" w:rsidP="003C69FB">
      <w:pPr>
        <w:pStyle w:val="ac"/>
        <w:tabs>
          <w:tab w:val="left" w:pos="1560"/>
        </w:tabs>
        <w:spacing w:line="211" w:lineRule="auto"/>
        <w:ind w:left="709" w:firstLine="0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 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выбор КТП/СТП осуществлять в соответствии с оперативным указанием ПАО «МРСК Центра» «О применении оборудования для распределительных сетей 10(6)/0,4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>»;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0637FC">
        <w:rPr>
          <w:sz w:val="24"/>
          <w:szCs w:val="24"/>
        </w:rPr>
        <w:t>киосковая</w:t>
      </w:r>
      <w:proofErr w:type="spellEnd"/>
      <w:r w:rsidRPr="000637FC">
        <w:rPr>
          <w:sz w:val="24"/>
          <w:szCs w:val="24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«МРСК Центра»</w:t>
      </w:r>
      <w:r w:rsidRPr="000637FC">
        <w:rPr>
          <w:bCs/>
          <w:sz w:val="24"/>
          <w:szCs w:val="24"/>
          <w:shd w:val="clear" w:color="auto" w:fill="FFFFFF"/>
        </w:rPr>
        <w:t xml:space="preserve"> </w:t>
      </w:r>
      <w:r w:rsidRPr="000637FC">
        <w:rPr>
          <w:sz w:val="24"/>
          <w:szCs w:val="24"/>
        </w:rPr>
        <w:t>№165524 «Комплектная трансформаторная подстанция с функцией зарядки электромобилей</w:t>
      </w:r>
      <w:r w:rsidRPr="000637FC">
        <w:rPr>
          <w:bCs/>
          <w:sz w:val="24"/>
          <w:szCs w:val="24"/>
        </w:rPr>
        <w:t>»;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t>размещение трансформаторных подстанций 6-10/0,4 необходимо выполнять в центре нагрузок</w:t>
      </w:r>
      <w:r w:rsidRPr="000637FC">
        <w:rPr>
          <w:sz w:val="24"/>
          <w:szCs w:val="24"/>
        </w:rPr>
        <w:t xml:space="preserve"> с целью минимизации потерь в сети 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>,</w:t>
      </w:r>
      <w:r w:rsidRPr="000637FC">
        <w:rPr>
          <w:bCs/>
          <w:iCs/>
          <w:sz w:val="24"/>
          <w:szCs w:val="24"/>
        </w:rPr>
        <w:t xml:space="preserve"> размещение трансформаторных подстанций 6-10/0,4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вне центра нагрузок должно быть обосновано;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конструкция крыши должна исключать сток воды с крыши на стены;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з</w:t>
      </w:r>
      <w:r w:rsidRPr="000637FC">
        <w:rPr>
          <w:bCs/>
          <w:iCs/>
          <w:sz w:val="24"/>
          <w:szCs w:val="24"/>
        </w:rPr>
        <w:t xml:space="preserve">ащиту КТП/СТП 10(6)/0,4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от перенапряжений осуществить ограничителями перенапряжений 6 (10)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и 0,4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в соответствии с СТО 56947007-29.240.02.001-2008;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t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</w:t>
      </w:r>
      <w:proofErr w:type="gramStart"/>
      <w:r w:rsidRPr="000637FC">
        <w:rPr>
          <w:bCs/>
          <w:iCs/>
          <w:sz w:val="24"/>
          <w:szCs w:val="24"/>
        </w:rPr>
        <w:t xml:space="preserve">   (</w:t>
      </w:r>
      <w:proofErr w:type="gramEnd"/>
      <w:r w:rsidRPr="000637FC">
        <w:rPr>
          <w:bCs/>
          <w:iCs/>
          <w:sz w:val="24"/>
          <w:szCs w:val="24"/>
        </w:rPr>
        <w:t xml:space="preserve">в </w:t>
      </w:r>
      <w:proofErr w:type="spellStart"/>
      <w:r w:rsidRPr="000637FC">
        <w:rPr>
          <w:bCs/>
          <w:iCs/>
          <w:sz w:val="24"/>
          <w:szCs w:val="24"/>
        </w:rPr>
        <w:t>т.ч</w:t>
      </w:r>
      <w:proofErr w:type="spellEnd"/>
      <w:r w:rsidRPr="000637FC">
        <w:rPr>
          <w:bCs/>
          <w:iCs/>
          <w:sz w:val="24"/>
          <w:szCs w:val="24"/>
        </w:rPr>
        <w:t>. заключенными договорами ТП) рост нагрузок в ближайшую (1-3 года) перспективу;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силовые трансформаторы 6-10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bCs/>
          <w:iCs/>
          <w:sz w:val="24"/>
          <w:szCs w:val="24"/>
        </w:rPr>
        <w:lastRenderedPageBreak/>
        <w:t xml:space="preserve">при проектировании воздушного ввода с ВЛ 10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в КТП предусмотреть дополнительные изоляторы для крепления спуска ВЛ к КТП;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на всех открывающихся створках дверей ТП-10(6)/0,4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на ТП-10(</w:t>
      </w:r>
      <w:proofErr w:type="gramStart"/>
      <w:r w:rsidRPr="000637FC">
        <w:rPr>
          <w:sz w:val="24"/>
          <w:szCs w:val="24"/>
        </w:rPr>
        <w:t>6)/</w:t>
      </w:r>
      <w:proofErr w:type="gramEnd"/>
      <w:r w:rsidRPr="000637FC">
        <w:rPr>
          <w:sz w:val="24"/>
          <w:szCs w:val="24"/>
        </w:rPr>
        <w:t xml:space="preserve">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(СТП-10(6)/0,4кВ) должна быть установлена</w:t>
      </w:r>
      <w:r w:rsidRPr="000637FC">
        <w:rPr>
          <w:b/>
          <w:sz w:val="24"/>
          <w:szCs w:val="24"/>
          <w:u w:val="single"/>
        </w:rPr>
        <w:t xml:space="preserve"> </w:t>
      </w:r>
      <w:r w:rsidRPr="000637FC">
        <w:rPr>
          <w:sz w:val="24"/>
          <w:szCs w:val="24"/>
        </w:rPr>
        <w:t>информационная табличка с диспетчерским наименованием (согласно требованиям  фирменного стиля ПАО «МРСК Центра» и ПАО «МРСК Центра и Приволжья»);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для ввода/выводов СИП-2 из шкафа РУ-0,4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применять шланг электромонтажный (</w:t>
      </w:r>
      <w:proofErr w:type="spellStart"/>
      <w:r w:rsidRPr="000637FC">
        <w:rPr>
          <w:sz w:val="24"/>
          <w:szCs w:val="24"/>
        </w:rPr>
        <w:t>металлорукав</w:t>
      </w:r>
      <w:proofErr w:type="spellEnd"/>
      <w:r w:rsidRPr="000637FC">
        <w:rPr>
          <w:sz w:val="24"/>
          <w:szCs w:val="24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0637FC">
        <w:rPr>
          <w:sz w:val="24"/>
          <w:szCs w:val="24"/>
        </w:rPr>
        <w:t>бушинг</w:t>
      </w:r>
      <w:proofErr w:type="spellEnd"/>
      <w:r w:rsidRPr="000637FC">
        <w:rPr>
          <w:sz w:val="24"/>
          <w:szCs w:val="24"/>
        </w:rPr>
        <w:t xml:space="preserve">) для ввода в шкаф РУ-0,4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>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в РУ-0,4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3656FB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D115D7" w:rsidRPr="000637FC" w:rsidRDefault="003656FB" w:rsidP="00A47976">
      <w:pPr>
        <w:pStyle w:val="310"/>
        <w:numPr>
          <w:ilvl w:val="0"/>
          <w:numId w:val="25"/>
        </w:numPr>
        <w:tabs>
          <w:tab w:val="left" w:pos="993"/>
        </w:tabs>
        <w:spacing w:line="211" w:lineRule="auto"/>
        <w:ind w:left="0" w:firstLine="993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2B2262" w:rsidRPr="000637FC" w:rsidRDefault="002B2262" w:rsidP="00A47976">
      <w:pPr>
        <w:pStyle w:val="310"/>
        <w:tabs>
          <w:tab w:val="left" w:pos="993"/>
        </w:tabs>
        <w:spacing w:line="211" w:lineRule="auto"/>
        <w:ind w:firstLine="0"/>
        <w:jc w:val="both"/>
        <w:rPr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2"/>
          <w:numId w:val="3"/>
        </w:numPr>
        <w:tabs>
          <w:tab w:val="left" w:pos="1560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Основные требования к разъединителю 6(10) </w:t>
      </w:r>
      <w:proofErr w:type="spellStart"/>
      <w:r w:rsidRPr="000637FC">
        <w:rPr>
          <w:sz w:val="24"/>
          <w:szCs w:val="24"/>
        </w:rPr>
        <w:t>кВ</w:t>
      </w:r>
      <w:proofErr w:type="spellEnd"/>
    </w:p>
    <w:p w:rsidR="002B2262" w:rsidRPr="000637FC" w:rsidRDefault="002B2262" w:rsidP="00A47976">
      <w:pPr>
        <w:spacing w:line="211" w:lineRule="auto"/>
        <w:ind w:firstLine="709"/>
        <w:jc w:val="both"/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2268"/>
      </w:tblGrid>
      <w:tr w:rsidR="002B2262" w:rsidRPr="000637FC" w:rsidTr="002B2262">
        <w:trPr>
          <w:cantSplit/>
        </w:trPr>
        <w:tc>
          <w:tcPr>
            <w:tcW w:w="7763" w:type="dxa"/>
            <w:tcBorders>
              <w:bottom w:val="single" w:sz="4" w:space="0" w:color="auto"/>
            </w:tcBorders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Наименование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Параметры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Конструктивное исполнение</w:t>
            </w:r>
          </w:p>
        </w:tc>
        <w:tc>
          <w:tcPr>
            <w:tcW w:w="2268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Вид установки</w:t>
            </w:r>
          </w:p>
        </w:tc>
        <w:tc>
          <w:tcPr>
            <w:tcW w:w="2268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наружной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Тип привода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механический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 xml:space="preserve">Номинальное напряжение, </w:t>
            </w:r>
            <w:proofErr w:type="spellStart"/>
            <w:r w:rsidRPr="000637FC">
              <w:t>кВ</w:t>
            </w:r>
            <w:proofErr w:type="spellEnd"/>
          </w:p>
        </w:tc>
        <w:tc>
          <w:tcPr>
            <w:tcW w:w="2268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6(10)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 xml:space="preserve">Наибольшее рабочее напряжение, </w:t>
            </w:r>
            <w:proofErr w:type="spellStart"/>
            <w:r w:rsidRPr="000637FC">
              <w:t>кВ</w:t>
            </w:r>
            <w:proofErr w:type="spellEnd"/>
            <w:r w:rsidRPr="000637FC">
              <w:t xml:space="preserve">, не менее </w:t>
            </w:r>
          </w:p>
        </w:tc>
        <w:tc>
          <w:tcPr>
            <w:tcW w:w="2268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12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Номинальный ток, А</w:t>
            </w:r>
          </w:p>
        </w:tc>
        <w:tc>
          <w:tcPr>
            <w:tcW w:w="2268" w:type="dxa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200 (400)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autoSpaceDE w:val="0"/>
              <w:autoSpaceDN w:val="0"/>
              <w:adjustRightInd w:val="0"/>
              <w:spacing w:line="211" w:lineRule="auto"/>
              <w:rPr>
                <w:rFonts w:ascii="TimesNewRoman" w:hAnsi="TimesNewRoman" w:cs="TimesNewRoman"/>
              </w:rPr>
            </w:pPr>
            <w:r w:rsidRPr="000637FC">
              <w:rPr>
                <w:rFonts w:ascii="TimesNewRoman" w:hAnsi="TimesNewRoman" w:cs="TimesNewRoman"/>
              </w:rPr>
              <w:t xml:space="preserve">Допустимая механическая нагрузка на выводы </w:t>
            </w:r>
          </w:p>
          <w:p w:rsidR="002B2262" w:rsidRPr="000637FC" w:rsidRDefault="002B2262" w:rsidP="00A47976">
            <w:pPr>
              <w:autoSpaceDE w:val="0"/>
              <w:autoSpaceDN w:val="0"/>
              <w:adjustRightInd w:val="0"/>
              <w:spacing w:line="211" w:lineRule="auto"/>
              <w:rPr>
                <w:rFonts w:ascii="TimesNewRoman" w:hAnsi="TimesNewRoman" w:cs="TimesNewRoman"/>
              </w:rPr>
            </w:pPr>
            <w:r w:rsidRPr="000637FC">
              <w:rPr>
                <w:rFonts w:ascii="TimesNewRoman" w:hAnsi="TimesNewRoman" w:cs="TimesNewRoman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200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У1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 xml:space="preserve">Количество валов привода 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2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>Количество заземляющих ножей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3</w:t>
            </w:r>
          </w:p>
        </w:tc>
      </w:tr>
      <w:tr w:rsidR="002B2262" w:rsidRPr="000637FC" w:rsidTr="002B2262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262" w:rsidRPr="000637FC" w:rsidRDefault="002B2262" w:rsidP="00A47976">
            <w:pPr>
              <w:spacing w:line="211" w:lineRule="auto"/>
            </w:pPr>
            <w:r w:rsidRPr="000637FC">
              <w:t xml:space="preserve">Механические блокировки </w:t>
            </w:r>
          </w:p>
        </w:tc>
        <w:tc>
          <w:tcPr>
            <w:tcW w:w="2268" w:type="dxa"/>
            <w:vAlign w:val="center"/>
          </w:tcPr>
          <w:p w:rsidR="002B2262" w:rsidRPr="000637FC" w:rsidRDefault="002B2262" w:rsidP="00A47976">
            <w:pPr>
              <w:spacing w:line="211" w:lineRule="auto"/>
              <w:jc w:val="center"/>
            </w:pPr>
            <w:r w:rsidRPr="000637FC">
              <w:t>да</w:t>
            </w:r>
          </w:p>
        </w:tc>
      </w:tr>
    </w:tbl>
    <w:p w:rsidR="002B2262" w:rsidRPr="000637FC" w:rsidRDefault="002B2262" w:rsidP="00A47976">
      <w:pPr>
        <w:pStyle w:val="ac"/>
        <w:tabs>
          <w:tab w:val="left" w:pos="1560"/>
        </w:tabs>
        <w:spacing w:line="211" w:lineRule="auto"/>
        <w:jc w:val="both"/>
        <w:rPr>
          <w:bCs/>
          <w:iCs/>
          <w:sz w:val="26"/>
          <w:szCs w:val="26"/>
        </w:rPr>
      </w:pPr>
    </w:p>
    <w:p w:rsidR="002B2262" w:rsidRPr="000637FC" w:rsidRDefault="002B2262" w:rsidP="00A47976">
      <w:pPr>
        <w:pStyle w:val="ac"/>
        <w:numPr>
          <w:ilvl w:val="2"/>
          <w:numId w:val="26"/>
        </w:numPr>
        <w:tabs>
          <w:tab w:val="left" w:pos="1134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на ВЛ 10 (6)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применить высоконадежные разъединители 10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2B2262" w:rsidRPr="000637FC" w:rsidRDefault="002B2262" w:rsidP="00A47976">
      <w:pPr>
        <w:pStyle w:val="ac"/>
        <w:numPr>
          <w:ilvl w:val="2"/>
          <w:numId w:val="26"/>
        </w:numPr>
        <w:tabs>
          <w:tab w:val="left" w:pos="1134"/>
          <w:tab w:val="left" w:pos="1701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предусмотреть </w:t>
      </w:r>
      <w:proofErr w:type="spellStart"/>
      <w:r w:rsidRPr="000637FC">
        <w:rPr>
          <w:bCs/>
          <w:iCs/>
          <w:sz w:val="24"/>
          <w:szCs w:val="24"/>
        </w:rPr>
        <w:t>тягоуловители</w:t>
      </w:r>
      <w:proofErr w:type="spellEnd"/>
      <w:r w:rsidRPr="000637FC">
        <w:rPr>
          <w:bCs/>
          <w:iCs/>
          <w:sz w:val="24"/>
          <w:szCs w:val="24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2B2262" w:rsidRPr="000637FC" w:rsidRDefault="002B2262" w:rsidP="00A47976">
      <w:pPr>
        <w:pStyle w:val="ac"/>
        <w:numPr>
          <w:ilvl w:val="2"/>
          <w:numId w:val="26"/>
        </w:numPr>
        <w:tabs>
          <w:tab w:val="left" w:pos="1134"/>
          <w:tab w:val="left" w:pos="1701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2B2262" w:rsidRPr="000637FC" w:rsidRDefault="002B2262" w:rsidP="00A47976">
      <w:pPr>
        <w:pStyle w:val="ac"/>
        <w:numPr>
          <w:ilvl w:val="2"/>
          <w:numId w:val="26"/>
        </w:numPr>
        <w:tabs>
          <w:tab w:val="left" w:pos="1134"/>
          <w:tab w:val="left" w:pos="1701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sz w:val="24"/>
          <w:szCs w:val="24"/>
        </w:rPr>
        <w:t xml:space="preserve">установить на опоры ВЛ-10(6)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над </w:t>
      </w:r>
      <w:proofErr w:type="gramStart"/>
      <w:r w:rsidRPr="000637FC">
        <w:rPr>
          <w:sz w:val="24"/>
          <w:szCs w:val="24"/>
        </w:rPr>
        <w:t>приводами  управления</w:t>
      </w:r>
      <w:proofErr w:type="gramEnd"/>
      <w:r w:rsidRPr="000637FC">
        <w:rPr>
          <w:sz w:val="24"/>
          <w:szCs w:val="24"/>
        </w:rPr>
        <w:t xml:space="preserve">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2B2262" w:rsidRPr="000637FC" w:rsidRDefault="002B2262" w:rsidP="00A47976">
      <w:pPr>
        <w:pStyle w:val="af2"/>
        <w:suppressAutoHyphens w:val="0"/>
        <w:spacing w:line="211" w:lineRule="auto"/>
        <w:ind w:left="709"/>
        <w:contextualSpacing/>
        <w:jc w:val="both"/>
        <w:rPr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>Требования к проведению СМР и ПНР</w:t>
      </w:r>
    </w:p>
    <w:p w:rsidR="002B2262" w:rsidRPr="000637FC" w:rsidRDefault="002B2262" w:rsidP="002F273A">
      <w:pPr>
        <w:pStyle w:val="ac"/>
        <w:numPr>
          <w:ilvl w:val="1"/>
          <w:numId w:val="3"/>
        </w:numPr>
        <w:spacing w:line="211" w:lineRule="auto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Последовательность проведения работ: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Работы по выносу в </w:t>
      </w:r>
      <w:proofErr w:type="gramStart"/>
      <w:r w:rsidRPr="000637FC">
        <w:rPr>
          <w:bCs/>
          <w:iCs/>
          <w:sz w:val="24"/>
          <w:szCs w:val="24"/>
        </w:rPr>
        <w:t>натуру  и</w:t>
      </w:r>
      <w:proofErr w:type="gramEnd"/>
      <w:r w:rsidRPr="000637FC">
        <w:rPr>
          <w:bCs/>
          <w:iCs/>
          <w:sz w:val="24"/>
          <w:szCs w:val="24"/>
        </w:rPr>
        <w:t xml:space="preserve"> геодезическая разбивка сооружений;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lastRenderedPageBreak/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0637FC">
        <w:rPr>
          <w:bCs/>
          <w:iCs/>
          <w:sz w:val="24"/>
          <w:szCs w:val="24"/>
        </w:rPr>
        <w:t>кВ</w:t>
      </w:r>
      <w:proofErr w:type="spellEnd"/>
      <w:r w:rsidRPr="000637FC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:rsidR="002B2262" w:rsidRPr="000637FC" w:rsidRDefault="002B2262" w:rsidP="002F273A">
      <w:pPr>
        <w:pStyle w:val="ac"/>
        <w:numPr>
          <w:ilvl w:val="1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Основные требования при производстве работ: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Оформление при необходимости (</w:t>
      </w:r>
      <w:r w:rsidRPr="000637FC">
        <w:rPr>
          <w:bCs/>
          <w:i/>
          <w:sz w:val="24"/>
          <w:szCs w:val="24"/>
        </w:rPr>
        <w:t>при соответствующем обосновании</w:t>
      </w:r>
      <w:r w:rsidRPr="000637FC">
        <w:rPr>
          <w:bCs/>
          <w:iCs/>
          <w:sz w:val="24"/>
          <w:szCs w:val="24"/>
        </w:rPr>
        <w:t>) разрешений на производство земляных работ.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2B2262" w:rsidRPr="000637FC" w:rsidRDefault="002B2262" w:rsidP="00A47976">
      <w:pPr>
        <w:pStyle w:val="af2"/>
        <w:numPr>
          <w:ilvl w:val="0"/>
          <w:numId w:val="8"/>
        </w:numPr>
        <w:tabs>
          <w:tab w:val="left" w:pos="993"/>
        </w:tabs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2B2262" w:rsidRPr="000637FC" w:rsidRDefault="002B2262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>Требования к подрядной организации</w:t>
      </w:r>
    </w:p>
    <w:p w:rsidR="002B2262" w:rsidRPr="000637FC" w:rsidRDefault="00E747F5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sz w:val="24"/>
          <w:szCs w:val="24"/>
        </w:rPr>
      </w:pPr>
      <w:r w:rsidRPr="00E747F5">
        <w:rPr>
          <w:sz w:val="24"/>
          <w:szCs w:val="24"/>
        </w:rPr>
        <w:t>Требования к подрядной организации учтены в извещении на закупку.</w:t>
      </w:r>
    </w:p>
    <w:p w:rsidR="002B2262" w:rsidRPr="000637FC" w:rsidRDefault="002B2262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>Гарантийные обязательства</w:t>
      </w:r>
    </w:p>
    <w:p w:rsidR="002B2262" w:rsidRPr="000637FC" w:rsidRDefault="002B2262" w:rsidP="002F273A">
      <w:pPr>
        <w:pStyle w:val="ac"/>
        <w:numPr>
          <w:ilvl w:val="1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2B2262" w:rsidRPr="000637FC" w:rsidRDefault="002B2262" w:rsidP="002F273A">
      <w:pPr>
        <w:pStyle w:val="ac"/>
        <w:numPr>
          <w:ilvl w:val="1"/>
          <w:numId w:val="3"/>
        </w:numPr>
        <w:spacing w:line="211" w:lineRule="auto"/>
        <w:ind w:left="0" w:firstLine="709"/>
        <w:jc w:val="both"/>
        <w:rPr>
          <w:bCs/>
          <w:iCs/>
          <w:sz w:val="24"/>
          <w:szCs w:val="24"/>
        </w:rPr>
      </w:pPr>
      <w:r w:rsidRPr="000637FC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B2262" w:rsidRPr="000637FC" w:rsidRDefault="002B2262" w:rsidP="00A47976">
      <w:pPr>
        <w:pStyle w:val="ac"/>
        <w:tabs>
          <w:tab w:val="left" w:pos="993"/>
          <w:tab w:val="left" w:pos="1134"/>
          <w:tab w:val="left" w:pos="1276"/>
        </w:tabs>
        <w:spacing w:line="211" w:lineRule="auto"/>
        <w:ind w:left="709" w:firstLine="0"/>
        <w:jc w:val="both"/>
        <w:rPr>
          <w:sz w:val="24"/>
          <w:szCs w:val="24"/>
        </w:rPr>
      </w:pPr>
    </w:p>
    <w:p w:rsidR="002B2262" w:rsidRPr="000637FC" w:rsidRDefault="002B2262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 xml:space="preserve">Сроки выполнения работ </w:t>
      </w:r>
    </w:p>
    <w:p w:rsidR="002B2262" w:rsidRPr="000637FC" w:rsidRDefault="002B2262" w:rsidP="00E747F5">
      <w:pPr>
        <w:pStyle w:val="ac"/>
        <w:tabs>
          <w:tab w:val="left" w:pos="993"/>
          <w:tab w:val="left" w:pos="1134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Сроки выполнения работ: </w:t>
      </w:r>
      <w:r w:rsidR="004C2E60">
        <w:rPr>
          <w:sz w:val="24"/>
          <w:szCs w:val="24"/>
        </w:rPr>
        <w:t>с момента заключения договора по 30 сентября 2022г.</w:t>
      </w:r>
      <w:bookmarkStart w:id="0" w:name="_GoBack"/>
      <w:bookmarkEnd w:id="0"/>
    </w:p>
    <w:p w:rsidR="002B2262" w:rsidRPr="000637FC" w:rsidRDefault="002B2262" w:rsidP="00A47976">
      <w:pPr>
        <w:pStyle w:val="ac"/>
        <w:tabs>
          <w:tab w:val="left" w:pos="993"/>
          <w:tab w:val="left" w:pos="1134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2B2262" w:rsidRPr="000637FC" w:rsidRDefault="002B2262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Градостроительный кодекс РФ;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Земельный кодекс РФ;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Лесной кодекс РФ; 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ПУЭ (действующее издание);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ПТЭ (действующее издание);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B2262" w:rsidRPr="000637FC" w:rsidRDefault="002B2262" w:rsidP="00A47976">
      <w:pPr>
        <w:pStyle w:val="ac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lastRenderedPageBreak/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sz w:val="24"/>
          <w:szCs w:val="24"/>
        </w:rPr>
        <w:t xml:space="preserve">Постановление Правительства РФ от 24.02.2009 № 160 «О порядке </w:t>
      </w:r>
      <w:proofErr w:type="gramStart"/>
      <w:r w:rsidRPr="000637FC">
        <w:rPr>
          <w:sz w:val="24"/>
          <w:szCs w:val="24"/>
        </w:rPr>
        <w:t>установления  границ</w:t>
      </w:r>
      <w:proofErr w:type="gramEnd"/>
      <w:r w:rsidRPr="000637FC">
        <w:rPr>
          <w:sz w:val="24"/>
          <w:szCs w:val="24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B2262" w:rsidRPr="000637FC" w:rsidRDefault="002B2262" w:rsidP="00A47976">
      <w:pPr>
        <w:pStyle w:val="ac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B2262" w:rsidRPr="000637FC" w:rsidRDefault="002B2262" w:rsidP="00A47976">
      <w:pPr>
        <w:pStyle w:val="ac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ГОСТ Р 21.1101-2013 «Система проектной документации для строительства (СПДС). Основные требования к проектной и рабочей документации»;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sz w:val="24"/>
          <w:szCs w:val="24"/>
        </w:rPr>
        <w:t xml:space="preserve">Концепция </w:t>
      </w:r>
      <w:proofErr w:type="spellStart"/>
      <w:r w:rsidRPr="000637FC">
        <w:rPr>
          <w:sz w:val="24"/>
          <w:szCs w:val="24"/>
        </w:rPr>
        <w:t>цифровизации</w:t>
      </w:r>
      <w:proofErr w:type="spellEnd"/>
      <w:r w:rsidRPr="000637FC">
        <w:rPr>
          <w:sz w:val="24"/>
          <w:szCs w:val="24"/>
        </w:rPr>
        <w:t xml:space="preserve"> сетей на 2018-2030 гг. ПАО «Россети»;</w:t>
      </w:r>
    </w:p>
    <w:p w:rsidR="002B2262" w:rsidRPr="000637FC" w:rsidRDefault="002B2262" w:rsidP="00A47976">
      <w:pPr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0637FC">
        <w:rPr>
          <w:sz w:val="24"/>
          <w:szCs w:val="24"/>
        </w:rPr>
        <w:t>кВ.</w:t>
      </w:r>
      <w:proofErr w:type="spellEnd"/>
      <w:r w:rsidRPr="000637FC">
        <w:rPr>
          <w:sz w:val="24"/>
          <w:szCs w:val="24"/>
        </w:rPr>
        <w:t xml:space="preserve"> Требования к технологическому проектированию»;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0637FC">
        <w:rPr>
          <w:sz w:val="24"/>
          <w:szCs w:val="24"/>
        </w:rPr>
        <w:t>кВ.</w:t>
      </w:r>
      <w:proofErr w:type="spellEnd"/>
      <w:r w:rsidRPr="000637FC">
        <w:rPr>
          <w:sz w:val="24"/>
          <w:szCs w:val="24"/>
        </w:rPr>
        <w:t xml:space="preserve">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0637FC">
        <w:rPr>
          <w:sz w:val="24"/>
          <w:szCs w:val="24"/>
        </w:rPr>
        <w:t>кВ.</w:t>
      </w:r>
      <w:proofErr w:type="spellEnd"/>
      <w:r w:rsidRPr="000637FC"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0637FC">
        <w:rPr>
          <w:sz w:val="24"/>
          <w:szCs w:val="24"/>
        </w:rPr>
        <w:t>кВ.</w:t>
      </w:r>
      <w:proofErr w:type="spellEnd"/>
      <w:r w:rsidRPr="000637FC">
        <w:rPr>
          <w:sz w:val="24"/>
          <w:szCs w:val="24"/>
        </w:rPr>
        <w:t xml:space="preserve"> </w:t>
      </w:r>
      <w:proofErr w:type="spellStart"/>
      <w:r w:rsidRPr="000637FC">
        <w:rPr>
          <w:sz w:val="24"/>
          <w:szCs w:val="24"/>
        </w:rPr>
        <w:t>Ответвительная</w:t>
      </w:r>
      <w:proofErr w:type="spellEnd"/>
      <w:r w:rsidRPr="000637FC">
        <w:rPr>
          <w:sz w:val="24"/>
          <w:szCs w:val="24"/>
        </w:rPr>
        <w:t xml:space="preserve"> арматура.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0637FC">
        <w:rPr>
          <w:sz w:val="24"/>
          <w:szCs w:val="24"/>
        </w:rPr>
        <w:t>кВ.</w:t>
      </w:r>
      <w:proofErr w:type="spellEnd"/>
      <w:r w:rsidRPr="000637FC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0637FC">
        <w:rPr>
          <w:sz w:val="24"/>
          <w:szCs w:val="24"/>
        </w:rPr>
        <w:t>кВ.</w:t>
      </w:r>
      <w:proofErr w:type="spellEnd"/>
      <w:r w:rsidRPr="000637FC"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0637FC">
        <w:rPr>
          <w:sz w:val="24"/>
          <w:szCs w:val="24"/>
        </w:rPr>
        <w:t>кВ.</w:t>
      </w:r>
      <w:proofErr w:type="spellEnd"/>
      <w:r w:rsidRPr="000637FC">
        <w:rPr>
          <w:sz w:val="24"/>
          <w:szCs w:val="24"/>
        </w:rPr>
        <w:t xml:space="preserve"> Анкерная и поддерживающая арматура для СИП-4. Общие технические требования»;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Pr="000637FC">
        <w:rPr>
          <w:sz w:val="24"/>
          <w:szCs w:val="24"/>
        </w:rPr>
        <w:t>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0637FC">
        <w:rPr>
          <w:bCs/>
          <w:sz w:val="24"/>
          <w:szCs w:val="24"/>
        </w:rPr>
        <w:t>кВ</w:t>
      </w:r>
      <w:proofErr w:type="spellEnd"/>
      <w:r w:rsidRPr="000637FC">
        <w:rPr>
          <w:bCs/>
          <w:sz w:val="24"/>
          <w:szCs w:val="24"/>
        </w:rPr>
        <w:t>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proofErr w:type="gramStart"/>
      <w:r w:rsidRPr="000637FC">
        <w:rPr>
          <w:color w:val="000000"/>
          <w:sz w:val="24"/>
          <w:szCs w:val="24"/>
        </w:rPr>
        <w:t>кВ</w:t>
      </w:r>
      <w:proofErr w:type="spellEnd"/>
      <w:r w:rsidRPr="000637FC">
        <w:rPr>
          <w:color w:val="000000"/>
          <w:sz w:val="24"/>
          <w:szCs w:val="24"/>
        </w:rPr>
        <w:t xml:space="preserve">,   </w:t>
      </w:r>
      <w:proofErr w:type="gramEnd"/>
      <w:r w:rsidRPr="000637FC">
        <w:rPr>
          <w:color w:val="000000"/>
          <w:sz w:val="24"/>
          <w:szCs w:val="24"/>
        </w:rPr>
        <w:t xml:space="preserve">               № 14278. Утверждены Минтопэнерго 20.05.1994 г.;</w:t>
      </w:r>
    </w:p>
    <w:p w:rsidR="002B2262" w:rsidRPr="000637FC" w:rsidRDefault="002B2262" w:rsidP="00A47976">
      <w:pPr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bCs/>
          <w:sz w:val="24"/>
          <w:szCs w:val="24"/>
        </w:rPr>
        <w:t xml:space="preserve">  </w:t>
      </w:r>
      <w:r w:rsidRPr="000637FC">
        <w:rPr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0637FC">
        <w:rPr>
          <w:sz w:val="24"/>
          <w:szCs w:val="24"/>
        </w:rPr>
        <w:t>кВ</w:t>
      </w:r>
      <w:proofErr w:type="spellEnd"/>
      <w:r w:rsidRPr="000637FC">
        <w:rPr>
          <w:sz w:val="24"/>
          <w:szCs w:val="24"/>
        </w:rPr>
        <w:t xml:space="preserve"> от грозовых перенапряжений»;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 w:rsidRPr="000637FC">
        <w:rPr>
          <w:color w:val="000000"/>
          <w:sz w:val="24"/>
          <w:szCs w:val="24"/>
        </w:rPr>
        <w:t>кВ</w:t>
      </w:r>
      <w:proofErr w:type="spellEnd"/>
      <w:r w:rsidRPr="000637FC">
        <w:rPr>
          <w:color w:val="000000"/>
          <w:sz w:val="24"/>
          <w:szCs w:val="24"/>
        </w:rPr>
        <w:t xml:space="preserve"> мощностью 63-2500 </w:t>
      </w:r>
      <w:proofErr w:type="spellStart"/>
      <w:r w:rsidRPr="000637FC">
        <w:rPr>
          <w:color w:val="000000"/>
          <w:sz w:val="24"/>
          <w:szCs w:val="24"/>
        </w:rPr>
        <w:t>кВА</w:t>
      </w:r>
      <w:proofErr w:type="spellEnd"/>
      <w:r w:rsidRPr="000637FC">
        <w:rPr>
          <w:color w:val="000000"/>
          <w:sz w:val="24"/>
          <w:szCs w:val="24"/>
        </w:rPr>
        <w:t>. Требования к уровню потерь холостого хода и короткого замыкания;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0637FC">
        <w:rPr>
          <w:color w:val="000000"/>
          <w:sz w:val="24"/>
          <w:szCs w:val="24"/>
        </w:rPr>
        <w:t>кВ</w:t>
      </w:r>
      <w:proofErr w:type="spellEnd"/>
      <w:r w:rsidRPr="000637FC">
        <w:rPr>
          <w:color w:val="000000"/>
          <w:sz w:val="24"/>
          <w:szCs w:val="24"/>
        </w:rPr>
        <w:t>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0637FC">
        <w:rPr>
          <w:color w:val="000000"/>
          <w:sz w:val="24"/>
          <w:szCs w:val="24"/>
        </w:rPr>
        <w:t>кВ</w:t>
      </w:r>
      <w:proofErr w:type="spellEnd"/>
      <w:r w:rsidRPr="000637FC">
        <w:rPr>
          <w:color w:val="000000"/>
          <w:sz w:val="24"/>
          <w:szCs w:val="24"/>
        </w:rPr>
        <w:t xml:space="preserve">, </w:t>
      </w:r>
      <w:r w:rsidRPr="000637FC">
        <w:rPr>
          <w:sz w:val="24"/>
          <w:szCs w:val="24"/>
          <w:lang w:eastAsia="ru-RU"/>
        </w:rPr>
        <w:t>МИ БП 11/06-01/2020</w:t>
      </w:r>
      <w:r w:rsidRPr="000637FC">
        <w:rPr>
          <w:color w:val="000000"/>
          <w:sz w:val="24"/>
          <w:szCs w:val="24"/>
        </w:rPr>
        <w:t>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Положение об управлении фирменным стилем ПАО «МРСК Центра» /                      ПАО «МРСК Центра и Приволжья»;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«МРСК Центра и Приволжья», МИ БП 10.1/05-01/2020;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sz w:val="24"/>
          <w:szCs w:val="24"/>
        </w:rPr>
      </w:pPr>
      <w:r w:rsidRPr="000637FC">
        <w:rPr>
          <w:sz w:val="24"/>
          <w:szCs w:val="24"/>
        </w:rPr>
        <w:lastRenderedPageBreak/>
        <w:t>РД 153-34.0-20.527-98 «Руководящие указания по расчету токов короткого замыкания и выбору электрооборудования»;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 xml:space="preserve">Руководство «Требования к зданиям и сооружениям объектов электрических </w:t>
      </w:r>
      <w:proofErr w:type="gramStart"/>
      <w:r w:rsidRPr="000637FC">
        <w:rPr>
          <w:color w:val="000000"/>
          <w:sz w:val="24"/>
          <w:szCs w:val="24"/>
        </w:rPr>
        <w:t>сетей  при</w:t>
      </w:r>
      <w:proofErr w:type="gramEnd"/>
      <w:r w:rsidRPr="000637FC">
        <w:rPr>
          <w:color w:val="000000"/>
          <w:sz w:val="24"/>
          <w:szCs w:val="24"/>
        </w:rPr>
        <w:t xml:space="preserve"> выполнении работ по реконструкции и новому строительству ПАО «МРСК Центра» и ПАО «МРСК Центра и Приволжья»;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0637FC">
        <w:rPr>
          <w:color w:val="000000"/>
          <w:sz w:val="24"/>
          <w:szCs w:val="24"/>
        </w:rPr>
        <w:br/>
        <w:t>ПАО «МРСК Центра» и ПАО «МРСК Центра и Приволжья» РК БП 20/08-02/2019;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«МРСК Центра» и ПАО «МРСК Центра и Приволжья» РК БП 20/08-02/2019;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СП 48.13330.2019 "СНиП 12-01-2004 Организация строительства"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:rsidR="002B2262" w:rsidRPr="000637FC" w:rsidRDefault="002B2262" w:rsidP="00A47976">
      <w:pPr>
        <w:pStyle w:val="310"/>
        <w:numPr>
          <w:ilvl w:val="0"/>
          <w:numId w:val="4"/>
        </w:numPr>
        <w:tabs>
          <w:tab w:val="left" w:pos="993"/>
        </w:tabs>
        <w:spacing w:line="211" w:lineRule="auto"/>
        <w:ind w:left="0" w:firstLine="709"/>
        <w:jc w:val="both"/>
        <w:rPr>
          <w:color w:val="000000"/>
          <w:sz w:val="24"/>
          <w:szCs w:val="24"/>
        </w:rPr>
      </w:pPr>
      <w:r w:rsidRPr="000637FC">
        <w:rPr>
          <w:color w:val="000000"/>
          <w:sz w:val="24"/>
          <w:szCs w:val="24"/>
        </w:rPr>
        <w:t>СНиП 12-04-2002 «Безопасность труда в строительстве», часть 2 «Строительное производство».</w:t>
      </w:r>
    </w:p>
    <w:p w:rsidR="002B2262" w:rsidRPr="000637FC" w:rsidRDefault="002B2262" w:rsidP="00A47976">
      <w:pPr>
        <w:pStyle w:val="Default"/>
        <w:spacing w:line="211" w:lineRule="auto"/>
        <w:ind w:firstLine="709"/>
        <w:jc w:val="both"/>
      </w:pPr>
      <w:r w:rsidRPr="000637FC"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 w:rsidRPr="000637FC">
        <w:t>т.ч</w:t>
      </w:r>
      <w:proofErr w:type="spellEnd"/>
      <w:r w:rsidRPr="000637FC"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r w:rsidR="00D85D75" w:rsidRPr="000637FC">
        <w:t>Россети Центр</w:t>
      </w:r>
      <w:r w:rsidRPr="000637FC">
        <w:t xml:space="preserve">» </w:t>
      </w:r>
      <w:proofErr w:type="gramStart"/>
      <w:r w:rsidRPr="000637FC">
        <w:t>и  ПАО</w:t>
      </w:r>
      <w:proofErr w:type="gramEnd"/>
      <w:r w:rsidRPr="000637FC">
        <w:t xml:space="preserve"> «</w:t>
      </w:r>
      <w:r w:rsidR="00D85D75" w:rsidRPr="000637FC">
        <w:t>Россети Центр и Приволжье</w:t>
      </w:r>
      <w:r w:rsidRPr="000637FC">
        <w:t xml:space="preserve">» </w:t>
      </w:r>
    </w:p>
    <w:p w:rsidR="002B2262" w:rsidRPr="000637FC" w:rsidRDefault="002B2262" w:rsidP="00A47976">
      <w:pPr>
        <w:tabs>
          <w:tab w:val="left" w:pos="4365"/>
        </w:tabs>
        <w:spacing w:line="211" w:lineRule="auto"/>
        <w:rPr>
          <w:sz w:val="26"/>
          <w:szCs w:val="26"/>
        </w:rPr>
      </w:pPr>
    </w:p>
    <w:p w:rsidR="00C84747" w:rsidRPr="000637FC" w:rsidRDefault="00C84747" w:rsidP="00A47976">
      <w:pPr>
        <w:pStyle w:val="ac"/>
        <w:spacing w:line="211" w:lineRule="auto"/>
        <w:jc w:val="both"/>
        <w:rPr>
          <w:sz w:val="26"/>
          <w:szCs w:val="26"/>
        </w:rPr>
      </w:pPr>
    </w:p>
    <w:p w:rsidR="00CA0E9A" w:rsidRPr="000637FC" w:rsidRDefault="00CA0E9A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>Объемы работ.</w:t>
      </w:r>
    </w:p>
    <w:p w:rsidR="00CA0E9A" w:rsidRPr="000637FC" w:rsidRDefault="00CA0E9A" w:rsidP="00A47976">
      <w:pPr>
        <w:pStyle w:val="ac"/>
        <w:numPr>
          <w:ilvl w:val="1"/>
          <w:numId w:val="27"/>
        </w:numPr>
        <w:tabs>
          <w:tab w:val="left" w:pos="1276"/>
        </w:tabs>
        <w:suppressAutoHyphens w:val="0"/>
        <w:spacing w:line="211" w:lineRule="auto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Объемы работ определяются решением заказчика и проектными решениями.</w:t>
      </w:r>
    </w:p>
    <w:tbl>
      <w:tblPr>
        <w:tblW w:w="97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3841"/>
        <w:gridCol w:w="957"/>
        <w:gridCol w:w="1318"/>
        <w:gridCol w:w="1303"/>
        <w:gridCol w:w="1592"/>
      </w:tblGrid>
      <w:tr w:rsidR="00CD7434" w:rsidRPr="00912C2A" w:rsidTr="00CE60D6">
        <w:trPr>
          <w:tblHeader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7434" w:rsidRPr="00912C2A" w:rsidRDefault="00CD7434" w:rsidP="00912283">
            <w:pPr>
              <w:spacing w:line="214" w:lineRule="auto"/>
              <w:ind w:right="-202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№</w:t>
            </w:r>
          </w:p>
          <w:p w:rsidR="00CD7434" w:rsidRPr="00912C2A" w:rsidRDefault="00CD7434" w:rsidP="00912283">
            <w:pPr>
              <w:spacing w:line="214" w:lineRule="auto"/>
              <w:ind w:right="-202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Условия усложняющие производство работ</w:t>
            </w:r>
          </w:p>
        </w:tc>
      </w:tr>
      <w:tr w:rsidR="00CD7434" w:rsidRPr="00912C2A" w:rsidTr="00CE60D6">
        <w:trPr>
          <w:tblHeader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7434" w:rsidRPr="00912C2A" w:rsidRDefault="00CD7434" w:rsidP="00912283">
            <w:pPr>
              <w:spacing w:line="214" w:lineRule="auto"/>
              <w:ind w:left="-221" w:right="-202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ac"/>
              <w:tabs>
                <w:tab w:val="left" w:pos="142"/>
                <w:tab w:val="left" w:pos="426"/>
              </w:tabs>
              <w:spacing w:line="214" w:lineRule="auto"/>
              <w:rPr>
                <w:bCs/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№ ПТП2021/66671, </w:t>
            </w:r>
            <w:r w:rsidRPr="00912C2A">
              <w:rPr>
                <w:bCs/>
                <w:i/>
                <w:sz w:val="24"/>
                <w:szCs w:val="24"/>
              </w:rPr>
              <w:t xml:space="preserve">Строительство КТП-6/0.4кВ, ЛЭП-6кВ, ЛЭП-0.4кВ ПС Моховые Горы (ф.254 РП-25) до границы участка заявителя, по адресу: Нижегородская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, Борский р-н, Нахимова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ул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>, д. 68.</w:t>
            </w: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1.1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ind w:left="-81" w:right="-108"/>
              <w:rPr>
                <w:sz w:val="24"/>
                <w:szCs w:val="24"/>
              </w:rPr>
            </w:pPr>
            <w:r w:rsidRPr="00912C2A">
              <w:rPr>
                <w:rFonts w:eastAsia="Batang"/>
                <w:sz w:val="24"/>
                <w:szCs w:val="24"/>
              </w:rPr>
              <w:t xml:space="preserve">Запроектировать и построить </w:t>
            </w:r>
            <w:r w:rsidRPr="00912C2A">
              <w:rPr>
                <w:sz w:val="24"/>
                <w:szCs w:val="24"/>
              </w:rPr>
              <w:t xml:space="preserve">КТП-6/0,4кВ с  уст. силового </w:t>
            </w:r>
            <w:r w:rsidRPr="00912C2A">
              <w:rPr>
                <w:rFonts w:eastAsia="Batang"/>
                <w:sz w:val="24"/>
                <w:szCs w:val="24"/>
              </w:rPr>
              <w:t xml:space="preserve">трансформатора </w:t>
            </w:r>
            <w:r w:rsidRPr="00912C2A">
              <w:rPr>
                <w:sz w:val="24"/>
                <w:szCs w:val="24"/>
              </w:rPr>
              <w:t>ТМГэ-160/6/0,4кВ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1.2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ind w:left="-81" w:right="-108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 xml:space="preserve"> Смонтировать 2ЛЭП-6кВ от ЛЭП</w:t>
            </w:r>
            <w:r w:rsidRPr="00912C2A">
              <w:rPr>
                <w:bCs/>
                <w:sz w:val="24"/>
                <w:szCs w:val="24"/>
              </w:rPr>
              <w:t>-6кВ ТП-1151 – ТП-1131</w:t>
            </w:r>
            <w:r w:rsidRPr="00912C2A">
              <w:rPr>
                <w:sz w:val="24"/>
                <w:szCs w:val="24"/>
              </w:rPr>
              <w:t xml:space="preserve"> до новой КТП-6/0,4кВ: кабелем ААБл-10 3х95мм</w:t>
            </w:r>
            <w:r w:rsidRPr="00912C2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ind w:right="-108"/>
              <w:jc w:val="center"/>
              <w:rPr>
                <w:sz w:val="24"/>
                <w:szCs w:val="24"/>
              </w:rPr>
            </w:pPr>
          </w:p>
          <w:p w:rsidR="00CD7434" w:rsidRPr="00912C2A" w:rsidRDefault="00CD7434" w:rsidP="00912283">
            <w:pPr>
              <w:spacing w:line="214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(ориентировочно по трассе)</w:t>
            </w:r>
          </w:p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2х0,05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napToGrid w:val="0"/>
              <w:spacing w:line="214" w:lineRule="auto"/>
              <w:ind w:left="-108" w:right="-81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1.3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 xml:space="preserve">Смонтировать ЛЭП-0,4 </w:t>
            </w:r>
            <w:proofErr w:type="spellStart"/>
            <w:r w:rsidRPr="00912C2A">
              <w:rPr>
                <w:sz w:val="24"/>
                <w:szCs w:val="24"/>
              </w:rPr>
              <w:t>кВ</w:t>
            </w:r>
            <w:proofErr w:type="spellEnd"/>
            <w:r w:rsidRPr="00912C2A">
              <w:rPr>
                <w:sz w:val="24"/>
                <w:szCs w:val="24"/>
              </w:rPr>
              <w:t xml:space="preserve"> от новой ТП-6/0,4кВ до границы  участка заявителя: кабелем ААБл-1, 4х120мм</w:t>
            </w:r>
            <w:r w:rsidRPr="00912C2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ind w:right="-108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(ориентировочно по трассе)</w:t>
            </w:r>
          </w:p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0,05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napToGrid w:val="0"/>
              <w:spacing w:line="214" w:lineRule="auto"/>
              <w:ind w:left="-108" w:right="-81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1.4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 xml:space="preserve">Смонтировать трехфазный </w:t>
            </w:r>
            <w:proofErr w:type="gramStart"/>
            <w:r w:rsidRPr="00912C2A">
              <w:rPr>
                <w:bCs/>
                <w:sz w:val="24"/>
                <w:szCs w:val="24"/>
              </w:rPr>
              <w:t>учет  электроэнергии</w:t>
            </w:r>
            <w:proofErr w:type="gramEnd"/>
            <w:r w:rsidRPr="00912C2A">
              <w:rPr>
                <w:bCs/>
                <w:sz w:val="24"/>
                <w:szCs w:val="24"/>
              </w:rPr>
              <w:t xml:space="preserve"> с применением электросчетчиков </w:t>
            </w:r>
            <w:proofErr w:type="spellStart"/>
            <w:r w:rsidRPr="00912C2A">
              <w:rPr>
                <w:bCs/>
                <w:sz w:val="24"/>
                <w:szCs w:val="24"/>
              </w:rPr>
              <w:t>полукосвенного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 включения с </w:t>
            </w:r>
            <w:proofErr w:type="spellStart"/>
            <w:r w:rsidRPr="00912C2A">
              <w:rPr>
                <w:bCs/>
                <w:sz w:val="24"/>
                <w:szCs w:val="24"/>
              </w:rPr>
              <w:t>трансф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тока соответствующими макс. </w:t>
            </w:r>
            <w:proofErr w:type="spellStart"/>
            <w:r w:rsidRPr="00912C2A">
              <w:rPr>
                <w:bCs/>
                <w:sz w:val="24"/>
                <w:szCs w:val="24"/>
              </w:rPr>
              <w:t>мощ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bCs/>
                <w:sz w:val="24"/>
                <w:szCs w:val="24"/>
              </w:rPr>
              <w:t>энергопринимающих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12C2A">
              <w:rPr>
                <w:bCs/>
                <w:sz w:val="24"/>
                <w:szCs w:val="24"/>
              </w:rPr>
              <w:t>устроиств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Уст. после прибора учета </w:t>
            </w:r>
            <w:proofErr w:type="spellStart"/>
            <w:r w:rsidRPr="00912C2A">
              <w:rPr>
                <w:bCs/>
                <w:sz w:val="24"/>
                <w:szCs w:val="24"/>
              </w:rPr>
              <w:t>коммут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912C2A">
              <w:rPr>
                <w:bCs/>
                <w:sz w:val="24"/>
                <w:szCs w:val="24"/>
              </w:rPr>
              <w:t>обеспеч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912C2A">
              <w:rPr>
                <w:bCs/>
                <w:sz w:val="24"/>
                <w:szCs w:val="24"/>
              </w:rPr>
              <w:lastRenderedPageBreak/>
              <w:t>выпол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bCs/>
                <w:sz w:val="24"/>
                <w:szCs w:val="24"/>
              </w:rPr>
              <w:t>заяв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912C2A">
              <w:rPr>
                <w:bCs/>
                <w:sz w:val="24"/>
                <w:szCs w:val="24"/>
              </w:rPr>
              <w:t>присоед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912C2A">
              <w:rPr>
                <w:bCs/>
                <w:sz w:val="24"/>
                <w:szCs w:val="24"/>
              </w:rPr>
              <w:t>электр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сетям ПАО "МРСК </w:t>
            </w:r>
            <w:proofErr w:type="spellStart"/>
            <w:r w:rsidRPr="00912C2A">
              <w:rPr>
                <w:bCs/>
                <w:sz w:val="24"/>
                <w:szCs w:val="24"/>
              </w:rPr>
              <w:t>ЦиП</w:t>
            </w:r>
            <w:proofErr w:type="spellEnd"/>
            <w:r w:rsidRPr="00912C2A">
              <w:rPr>
                <w:bCs/>
                <w:sz w:val="24"/>
                <w:szCs w:val="24"/>
              </w:rPr>
              <w:t>".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pStyle w:val="ac"/>
              <w:tabs>
                <w:tab w:val="left" w:pos="142"/>
                <w:tab w:val="left" w:pos="426"/>
                <w:tab w:val="left" w:pos="1276"/>
              </w:tabs>
              <w:spacing w:line="214" w:lineRule="auto"/>
              <w:ind w:left="0" w:firstLine="0"/>
              <w:rPr>
                <w:sz w:val="24"/>
                <w:szCs w:val="24"/>
              </w:rPr>
            </w:pPr>
            <w:r w:rsidRPr="00912C2A">
              <w:rPr>
                <w:bCs/>
                <w:i/>
                <w:sz w:val="24"/>
                <w:szCs w:val="24"/>
              </w:rPr>
              <w:t>№ ПТП2021/67748, Строительство ЛЭП-6кВ, КТП-6/0.4кВ, ЛЭП-0.4кВ ПС Останкино (ф.602) до границы участка заявителя, по адресу:</w:t>
            </w:r>
            <w:r w:rsidRPr="00912C2A">
              <w:t xml:space="preserve"> </w:t>
            </w:r>
            <w:r w:rsidRPr="00912C2A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>, Борский р-н, Бор г СОАО "Останкино-С", в 840 м относительно деревни Долгово в направлении на север</w:t>
            </w: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2.1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ind w:left="-81" w:right="-108"/>
              <w:jc w:val="both"/>
              <w:rPr>
                <w:sz w:val="24"/>
                <w:szCs w:val="24"/>
              </w:rPr>
            </w:pPr>
            <w:r w:rsidRPr="00912C2A">
              <w:rPr>
                <w:rFonts w:eastAsia="Batang"/>
                <w:sz w:val="24"/>
                <w:szCs w:val="24"/>
              </w:rPr>
              <w:t xml:space="preserve">Выполнить реконструкцию ф.602 ПС "Останкино"  в части монтажа </w:t>
            </w:r>
            <w:proofErr w:type="spellStart"/>
            <w:r w:rsidRPr="00912C2A">
              <w:rPr>
                <w:rFonts w:eastAsia="Batang"/>
                <w:sz w:val="24"/>
                <w:szCs w:val="24"/>
              </w:rPr>
              <w:t>ответвительной</w:t>
            </w:r>
            <w:proofErr w:type="spellEnd"/>
            <w:r w:rsidRPr="00912C2A">
              <w:rPr>
                <w:rFonts w:eastAsia="Batang"/>
                <w:sz w:val="24"/>
                <w:szCs w:val="24"/>
              </w:rPr>
              <w:t xml:space="preserve"> арматуры в точке присоединения.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2.2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ind w:left="-81" w:right="-108"/>
              <w:jc w:val="both"/>
              <w:rPr>
                <w:sz w:val="24"/>
                <w:szCs w:val="24"/>
              </w:rPr>
            </w:pPr>
            <w:r w:rsidRPr="00912C2A">
              <w:rPr>
                <w:rFonts w:eastAsia="Batang"/>
                <w:sz w:val="24"/>
                <w:szCs w:val="24"/>
              </w:rPr>
              <w:t xml:space="preserve">Запроектировать и построить </w:t>
            </w:r>
            <w:r w:rsidRPr="00912C2A">
              <w:rPr>
                <w:sz w:val="24"/>
                <w:szCs w:val="24"/>
              </w:rPr>
              <w:t xml:space="preserve">КТП-6/0,4кВ с уст. силового </w:t>
            </w:r>
            <w:r w:rsidRPr="00912C2A">
              <w:rPr>
                <w:rFonts w:eastAsia="Batang"/>
                <w:sz w:val="24"/>
                <w:szCs w:val="24"/>
              </w:rPr>
              <w:t xml:space="preserve">трансформатора </w:t>
            </w:r>
            <w:r w:rsidRPr="00912C2A">
              <w:rPr>
                <w:sz w:val="24"/>
                <w:szCs w:val="24"/>
              </w:rPr>
              <w:t>ТМГэ-160/6/0,4кВ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2.3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ind w:left="-81" w:right="-108"/>
              <w:rPr>
                <w:sz w:val="24"/>
                <w:szCs w:val="24"/>
                <w:vertAlign w:val="superscript"/>
              </w:rPr>
            </w:pPr>
            <w:r w:rsidRPr="00912C2A">
              <w:rPr>
                <w:sz w:val="24"/>
                <w:szCs w:val="24"/>
              </w:rPr>
              <w:t xml:space="preserve">Смонтировать ЛЭП-6 </w:t>
            </w:r>
            <w:proofErr w:type="spellStart"/>
            <w:r w:rsidRPr="00912C2A">
              <w:rPr>
                <w:sz w:val="24"/>
                <w:szCs w:val="24"/>
              </w:rPr>
              <w:t>кВ</w:t>
            </w:r>
            <w:proofErr w:type="spellEnd"/>
            <w:r w:rsidRPr="00912C2A">
              <w:rPr>
                <w:sz w:val="24"/>
                <w:szCs w:val="24"/>
              </w:rPr>
              <w:t xml:space="preserve"> от ф.602 ПС "Останкино" до новой ТП-6/0,4 </w:t>
            </w:r>
            <w:proofErr w:type="spellStart"/>
            <w:r w:rsidRPr="00912C2A">
              <w:rPr>
                <w:sz w:val="24"/>
                <w:szCs w:val="24"/>
              </w:rPr>
              <w:t>кВ</w:t>
            </w:r>
            <w:proofErr w:type="spellEnd"/>
            <w:r w:rsidRPr="00912C2A">
              <w:rPr>
                <w:sz w:val="24"/>
                <w:szCs w:val="24"/>
              </w:rPr>
              <w:t>: проводом СИП-3 1х50мм</w:t>
            </w:r>
            <w:r w:rsidRPr="00912C2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Normal"/>
              <w:spacing w:line="214" w:lineRule="auto"/>
              <w:ind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(ориентировочно)</w:t>
            </w:r>
          </w:p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0,36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napToGrid w:val="0"/>
              <w:spacing w:line="214" w:lineRule="auto"/>
              <w:ind w:left="-108" w:right="-81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2.4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 xml:space="preserve">Смонтировать три ЛЭП 0,4 </w:t>
            </w:r>
            <w:proofErr w:type="spellStart"/>
            <w:r w:rsidRPr="00912C2A">
              <w:rPr>
                <w:sz w:val="24"/>
                <w:szCs w:val="24"/>
              </w:rPr>
              <w:t>кВ</w:t>
            </w:r>
            <w:proofErr w:type="spellEnd"/>
            <w:r w:rsidRPr="00912C2A">
              <w:rPr>
                <w:sz w:val="24"/>
                <w:szCs w:val="24"/>
              </w:rPr>
              <w:t xml:space="preserve"> от РУ-0,4 </w:t>
            </w:r>
            <w:proofErr w:type="spellStart"/>
            <w:r w:rsidRPr="00912C2A">
              <w:rPr>
                <w:sz w:val="24"/>
                <w:szCs w:val="24"/>
              </w:rPr>
              <w:t>кВ</w:t>
            </w:r>
            <w:proofErr w:type="spellEnd"/>
            <w:r w:rsidRPr="00912C2A">
              <w:rPr>
                <w:sz w:val="24"/>
                <w:szCs w:val="24"/>
              </w:rPr>
              <w:t xml:space="preserve"> новой КТП-6/0,4кВ до границы участка заявителя: провод. СИП-2 3х95мм</w:t>
            </w:r>
            <w:r w:rsidRPr="00912C2A">
              <w:rPr>
                <w:sz w:val="24"/>
                <w:szCs w:val="24"/>
                <w:vertAlign w:val="superscript"/>
              </w:rPr>
              <w:t>2</w:t>
            </w:r>
            <w:r w:rsidRPr="00912C2A">
              <w:rPr>
                <w:sz w:val="24"/>
                <w:szCs w:val="24"/>
              </w:rPr>
              <w:t>+1х95мм</w:t>
            </w:r>
            <w:r w:rsidRPr="00912C2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(ориентировочно)</w:t>
            </w:r>
          </w:p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0,03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2.5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 xml:space="preserve">Смонтировать трехфазный </w:t>
            </w:r>
            <w:proofErr w:type="gramStart"/>
            <w:r w:rsidRPr="00912C2A">
              <w:rPr>
                <w:bCs/>
                <w:sz w:val="24"/>
                <w:szCs w:val="24"/>
              </w:rPr>
              <w:t>учет  электроэнергии</w:t>
            </w:r>
            <w:proofErr w:type="gramEnd"/>
            <w:r w:rsidRPr="00912C2A">
              <w:rPr>
                <w:bCs/>
                <w:sz w:val="24"/>
                <w:szCs w:val="24"/>
              </w:rPr>
              <w:t xml:space="preserve"> с применением электросчетчиков </w:t>
            </w:r>
            <w:proofErr w:type="spellStart"/>
            <w:r w:rsidRPr="00912C2A">
              <w:rPr>
                <w:bCs/>
                <w:sz w:val="24"/>
                <w:szCs w:val="24"/>
              </w:rPr>
              <w:t>полукосвенного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 включения с </w:t>
            </w:r>
            <w:proofErr w:type="spellStart"/>
            <w:r w:rsidRPr="00912C2A">
              <w:rPr>
                <w:bCs/>
                <w:sz w:val="24"/>
                <w:szCs w:val="24"/>
              </w:rPr>
              <w:t>трансф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тока соответствующими макс. </w:t>
            </w:r>
            <w:proofErr w:type="spellStart"/>
            <w:r w:rsidRPr="00912C2A">
              <w:rPr>
                <w:bCs/>
                <w:sz w:val="24"/>
                <w:szCs w:val="24"/>
              </w:rPr>
              <w:t>мощ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bCs/>
                <w:sz w:val="24"/>
                <w:szCs w:val="24"/>
              </w:rPr>
              <w:t>энергопринимающих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12C2A">
              <w:rPr>
                <w:bCs/>
                <w:sz w:val="24"/>
                <w:szCs w:val="24"/>
              </w:rPr>
              <w:t>устроиств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Уст. после прибора учета </w:t>
            </w:r>
            <w:proofErr w:type="spellStart"/>
            <w:r w:rsidRPr="00912C2A">
              <w:rPr>
                <w:bCs/>
                <w:sz w:val="24"/>
                <w:szCs w:val="24"/>
              </w:rPr>
              <w:t>коммут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912C2A">
              <w:rPr>
                <w:bCs/>
                <w:sz w:val="24"/>
                <w:szCs w:val="24"/>
              </w:rPr>
              <w:t>обеспеч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912C2A">
              <w:rPr>
                <w:bCs/>
                <w:sz w:val="24"/>
                <w:szCs w:val="24"/>
              </w:rPr>
              <w:t>выпол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bCs/>
                <w:sz w:val="24"/>
                <w:szCs w:val="24"/>
              </w:rPr>
              <w:t>заяв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912C2A">
              <w:rPr>
                <w:bCs/>
                <w:sz w:val="24"/>
                <w:szCs w:val="24"/>
              </w:rPr>
              <w:t>присоед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912C2A">
              <w:rPr>
                <w:bCs/>
                <w:sz w:val="24"/>
                <w:szCs w:val="24"/>
              </w:rPr>
              <w:t>электр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сетям ПАО "МРСК </w:t>
            </w:r>
            <w:proofErr w:type="spellStart"/>
            <w:r w:rsidRPr="00912C2A">
              <w:rPr>
                <w:bCs/>
                <w:sz w:val="24"/>
                <w:szCs w:val="24"/>
              </w:rPr>
              <w:t>ЦиП</w:t>
            </w:r>
            <w:proofErr w:type="spellEnd"/>
            <w:r w:rsidRPr="00912C2A">
              <w:rPr>
                <w:bCs/>
                <w:sz w:val="24"/>
                <w:szCs w:val="24"/>
              </w:rPr>
              <w:t>".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bCs/>
                <w:i/>
                <w:sz w:val="24"/>
                <w:szCs w:val="24"/>
              </w:rPr>
              <w:t xml:space="preserve">№ ПТП2021/67751, Строительство ЛЭП-6кВ, КТП-6/0.4кВ, ЛЭП-0.4кВ ПС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Толоконцево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(ф.607) до границы участка заявителя, по адресу:</w:t>
            </w:r>
            <w:r w:rsidRPr="00912C2A">
              <w:t xml:space="preserve"> </w:t>
            </w:r>
            <w:r w:rsidRPr="00912C2A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, Борский р-н, Бор г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Кантауровский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с/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с,примерно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в 0,7 км на северо-восток от д. Петухово уч. 4</w:t>
            </w: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3.1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ind w:left="-81" w:right="-108"/>
              <w:rPr>
                <w:sz w:val="24"/>
                <w:szCs w:val="24"/>
              </w:rPr>
            </w:pPr>
            <w:r w:rsidRPr="00912C2A">
              <w:rPr>
                <w:rFonts w:eastAsia="Batang"/>
                <w:sz w:val="24"/>
                <w:szCs w:val="24"/>
              </w:rPr>
              <w:t xml:space="preserve">Запроектировать и построить </w:t>
            </w:r>
            <w:r w:rsidRPr="00912C2A">
              <w:rPr>
                <w:sz w:val="24"/>
                <w:szCs w:val="24"/>
              </w:rPr>
              <w:t xml:space="preserve">КТП-6/0,4кВ с  уст. силового </w:t>
            </w:r>
            <w:r w:rsidRPr="00912C2A">
              <w:rPr>
                <w:rFonts w:eastAsia="Batang"/>
                <w:sz w:val="24"/>
                <w:szCs w:val="24"/>
              </w:rPr>
              <w:t xml:space="preserve">трансформатора </w:t>
            </w:r>
            <w:r w:rsidRPr="00912C2A">
              <w:rPr>
                <w:sz w:val="24"/>
                <w:szCs w:val="24"/>
              </w:rPr>
              <w:t>ТМГэ-63/6/0,4кВ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3.2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 xml:space="preserve">Смонтировать ЛЭП-6 </w:t>
            </w:r>
            <w:proofErr w:type="spellStart"/>
            <w:r w:rsidRPr="00912C2A">
              <w:rPr>
                <w:bCs/>
                <w:sz w:val="24"/>
                <w:szCs w:val="24"/>
              </w:rPr>
              <w:t>кВ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 от ближайшей опоры № 17 ВЛ-6кВ ф.607 ПС </w:t>
            </w:r>
            <w:proofErr w:type="spellStart"/>
            <w:r w:rsidRPr="00912C2A">
              <w:rPr>
                <w:bCs/>
                <w:sz w:val="24"/>
                <w:szCs w:val="24"/>
              </w:rPr>
              <w:t>Толоконцево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 до новой ТП-6/0,4кВ: проводом СИП-3, 1х50мм</w:t>
            </w:r>
            <w:r w:rsidRPr="00912C2A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(ориентировочно)</w:t>
            </w:r>
          </w:p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0,02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3.3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>Смонтировать в месте присоединения отпайки проводов ЛР с ПК и ИКЗ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3.4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 xml:space="preserve">Смонтировать ЛЭП-0,4 </w:t>
            </w:r>
            <w:proofErr w:type="spellStart"/>
            <w:r w:rsidRPr="00912C2A">
              <w:rPr>
                <w:bCs/>
                <w:sz w:val="24"/>
                <w:szCs w:val="24"/>
              </w:rPr>
              <w:t>кВ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 от новой ТП-6/0,4кВ до </w:t>
            </w:r>
            <w:proofErr w:type="gramStart"/>
            <w:r w:rsidRPr="00912C2A">
              <w:rPr>
                <w:bCs/>
                <w:sz w:val="24"/>
                <w:szCs w:val="24"/>
              </w:rPr>
              <w:t>границы  участка</w:t>
            </w:r>
            <w:proofErr w:type="gramEnd"/>
            <w:r w:rsidRPr="00912C2A">
              <w:rPr>
                <w:bCs/>
                <w:sz w:val="24"/>
                <w:szCs w:val="24"/>
              </w:rPr>
              <w:t xml:space="preserve"> заявителя: </w:t>
            </w:r>
          </w:p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lastRenderedPageBreak/>
              <w:t>СИП-2, 3x70мм</w:t>
            </w:r>
            <w:r w:rsidRPr="00912C2A">
              <w:rPr>
                <w:bCs/>
                <w:sz w:val="24"/>
                <w:szCs w:val="24"/>
                <w:vertAlign w:val="superscript"/>
              </w:rPr>
              <w:t>2</w:t>
            </w:r>
            <w:r w:rsidRPr="00912C2A">
              <w:rPr>
                <w:bCs/>
                <w:sz w:val="24"/>
                <w:szCs w:val="24"/>
              </w:rPr>
              <w:t>+1x70мм</w:t>
            </w:r>
            <w:r w:rsidRPr="00912C2A">
              <w:rPr>
                <w:bCs/>
                <w:sz w:val="24"/>
                <w:szCs w:val="24"/>
                <w:vertAlign w:val="superscript"/>
              </w:rPr>
              <w:t>2</w:t>
            </w:r>
          </w:p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>СИП-2, 3x50мм</w:t>
            </w:r>
            <w:r w:rsidRPr="00912C2A">
              <w:rPr>
                <w:bCs/>
                <w:sz w:val="24"/>
                <w:szCs w:val="24"/>
                <w:vertAlign w:val="superscript"/>
              </w:rPr>
              <w:t>2</w:t>
            </w:r>
            <w:r w:rsidRPr="00912C2A">
              <w:rPr>
                <w:bCs/>
                <w:sz w:val="24"/>
                <w:szCs w:val="24"/>
              </w:rPr>
              <w:t>+1x54,6мм</w:t>
            </w:r>
            <w:r w:rsidRPr="00912C2A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lastRenderedPageBreak/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(ориентировочно по трассе)</w:t>
            </w:r>
          </w:p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lastRenderedPageBreak/>
              <w:t>0,05</w:t>
            </w:r>
          </w:p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0,38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lastRenderedPageBreak/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3.5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rPr>
                <w:bCs/>
                <w:i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1,0 и выше. Уст. после прибора учета </w:t>
            </w:r>
            <w:proofErr w:type="spellStart"/>
            <w:r w:rsidRPr="00912C2A">
              <w:rPr>
                <w:bCs/>
                <w:sz w:val="24"/>
                <w:szCs w:val="24"/>
              </w:rPr>
              <w:t>коммут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912C2A">
              <w:rPr>
                <w:bCs/>
                <w:sz w:val="24"/>
                <w:szCs w:val="24"/>
              </w:rPr>
              <w:t>обеспеч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912C2A">
              <w:rPr>
                <w:bCs/>
                <w:sz w:val="24"/>
                <w:szCs w:val="24"/>
              </w:rPr>
              <w:t>выпол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bCs/>
                <w:sz w:val="24"/>
                <w:szCs w:val="24"/>
              </w:rPr>
              <w:t>заяв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912C2A">
              <w:rPr>
                <w:bCs/>
                <w:sz w:val="24"/>
                <w:szCs w:val="24"/>
              </w:rPr>
              <w:t>присоед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912C2A">
              <w:rPr>
                <w:bCs/>
                <w:sz w:val="24"/>
                <w:szCs w:val="24"/>
              </w:rPr>
              <w:t>электр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сетям ПАО "МРСК </w:t>
            </w:r>
            <w:proofErr w:type="spellStart"/>
            <w:r w:rsidRPr="00912C2A">
              <w:rPr>
                <w:bCs/>
                <w:sz w:val="24"/>
                <w:szCs w:val="24"/>
              </w:rPr>
              <w:t>ЦиП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". Принять вариант </w:t>
            </w:r>
            <w:proofErr w:type="spellStart"/>
            <w:r w:rsidRPr="00912C2A">
              <w:rPr>
                <w:bCs/>
                <w:sz w:val="24"/>
                <w:szCs w:val="24"/>
              </w:rPr>
              <w:t>испол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канала связи </w:t>
            </w:r>
            <w:r w:rsidRPr="00912C2A">
              <w:rPr>
                <w:bCs/>
                <w:sz w:val="24"/>
                <w:szCs w:val="24"/>
                <w:lang w:val="en-US"/>
              </w:rPr>
              <w:t>GSM</w:t>
            </w:r>
            <w:r w:rsidRPr="00912C2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bCs/>
                <w:i/>
                <w:sz w:val="24"/>
                <w:szCs w:val="24"/>
              </w:rPr>
              <w:t>№ ПТП2021/68823, Строительство ЛЭП-0.4кВ от РУ-0.4кВ ТП-1182 ПС Моховые Горы (ф.341 от РП-34) до границы участка заявителя, по адресу:</w:t>
            </w:r>
            <w:r w:rsidRPr="00912C2A">
              <w:t xml:space="preserve"> </w:t>
            </w:r>
            <w:r w:rsidRPr="00912C2A">
              <w:rPr>
                <w:bCs/>
                <w:i/>
                <w:sz w:val="24"/>
                <w:szCs w:val="24"/>
              </w:rPr>
              <w:t>Нижегородская область, г. Бор, пересечение ул. Буденного и Фрунзе</w:t>
            </w: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4.1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 xml:space="preserve">Выполнить реконструкцию РУ-0,4 </w:t>
            </w:r>
            <w:proofErr w:type="spellStart"/>
            <w:r w:rsidRPr="00912C2A">
              <w:rPr>
                <w:bCs/>
                <w:sz w:val="24"/>
                <w:szCs w:val="24"/>
              </w:rPr>
              <w:t>кВ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 ТП-1182 в части монтажа двух групп рубильник-предохранители в соответствии с заявленной нагрузкой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4.2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 xml:space="preserve">Смонтировать две ЛЭП-0,4кВ от вновь установленных рубильников в РУ-0,4 </w:t>
            </w:r>
            <w:proofErr w:type="spellStart"/>
            <w:r w:rsidRPr="00912C2A">
              <w:rPr>
                <w:bCs/>
                <w:sz w:val="24"/>
                <w:szCs w:val="24"/>
              </w:rPr>
              <w:t>кВ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 ТП-1182 до границы участка заявителя: кабелем ААБл-1, 4х120мм</w:t>
            </w:r>
            <w:r w:rsidRPr="00912C2A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(ориентировочно)</w:t>
            </w:r>
          </w:p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2х0,14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4.3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>Установить на границе балансовой принадлежности ШРС 0,4кВ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4.4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 xml:space="preserve">Смонтировать трехфазный </w:t>
            </w:r>
            <w:proofErr w:type="gramStart"/>
            <w:r w:rsidRPr="00912C2A">
              <w:rPr>
                <w:bCs/>
                <w:sz w:val="24"/>
                <w:szCs w:val="24"/>
              </w:rPr>
              <w:t>учет  электроэнергии</w:t>
            </w:r>
            <w:proofErr w:type="gramEnd"/>
            <w:r w:rsidRPr="00912C2A">
              <w:rPr>
                <w:bCs/>
                <w:sz w:val="24"/>
                <w:szCs w:val="24"/>
              </w:rPr>
              <w:t xml:space="preserve"> (2шт) с применением электросчетчиков </w:t>
            </w:r>
            <w:proofErr w:type="spellStart"/>
            <w:r w:rsidRPr="00912C2A">
              <w:rPr>
                <w:bCs/>
                <w:sz w:val="24"/>
                <w:szCs w:val="24"/>
              </w:rPr>
              <w:t>полукосвенного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 включения с </w:t>
            </w:r>
            <w:proofErr w:type="spellStart"/>
            <w:r w:rsidRPr="00912C2A">
              <w:rPr>
                <w:bCs/>
                <w:sz w:val="24"/>
                <w:szCs w:val="24"/>
              </w:rPr>
              <w:t>трансф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тока соответствующими макс. </w:t>
            </w:r>
            <w:proofErr w:type="spellStart"/>
            <w:r w:rsidRPr="00912C2A">
              <w:rPr>
                <w:bCs/>
                <w:sz w:val="24"/>
                <w:szCs w:val="24"/>
              </w:rPr>
              <w:t>мощ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bCs/>
                <w:sz w:val="24"/>
                <w:szCs w:val="24"/>
              </w:rPr>
              <w:t>энергопринимающих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12C2A">
              <w:rPr>
                <w:bCs/>
                <w:sz w:val="24"/>
                <w:szCs w:val="24"/>
              </w:rPr>
              <w:t>устроиств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Уст. после прибора учета </w:t>
            </w:r>
            <w:proofErr w:type="spellStart"/>
            <w:r w:rsidRPr="00912C2A">
              <w:rPr>
                <w:bCs/>
                <w:sz w:val="24"/>
                <w:szCs w:val="24"/>
              </w:rPr>
              <w:t>коммут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912C2A">
              <w:rPr>
                <w:bCs/>
                <w:sz w:val="24"/>
                <w:szCs w:val="24"/>
              </w:rPr>
              <w:t>обеспеч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912C2A">
              <w:rPr>
                <w:bCs/>
                <w:sz w:val="24"/>
                <w:szCs w:val="24"/>
              </w:rPr>
              <w:t>выпол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bCs/>
                <w:sz w:val="24"/>
                <w:szCs w:val="24"/>
              </w:rPr>
              <w:t>заяв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912C2A">
              <w:rPr>
                <w:bCs/>
                <w:sz w:val="24"/>
                <w:szCs w:val="24"/>
              </w:rPr>
              <w:t>присоед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912C2A">
              <w:rPr>
                <w:bCs/>
                <w:sz w:val="24"/>
                <w:szCs w:val="24"/>
              </w:rPr>
              <w:t>электр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сетям ПАО "МРСК </w:t>
            </w:r>
            <w:proofErr w:type="spellStart"/>
            <w:r w:rsidRPr="00912C2A">
              <w:rPr>
                <w:bCs/>
                <w:sz w:val="24"/>
                <w:szCs w:val="24"/>
              </w:rPr>
              <w:t>ЦиП</w:t>
            </w:r>
            <w:proofErr w:type="spellEnd"/>
            <w:r w:rsidRPr="00912C2A">
              <w:rPr>
                <w:bCs/>
                <w:sz w:val="24"/>
                <w:szCs w:val="24"/>
              </w:rPr>
              <w:t>".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0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bCs/>
                <w:i/>
                <w:sz w:val="24"/>
                <w:szCs w:val="24"/>
              </w:rPr>
              <w:t>№ ПТП2021/68868, Строительство КТП-6/0.4кВ, ЛЭП-6кВ, ЛЭП-0.4кВ от опоры ВЛ-6кВ ф.602 ПС Останкино до границы участка заявителя, по адресу:</w:t>
            </w:r>
            <w:r w:rsidRPr="00912C2A">
              <w:t xml:space="preserve"> </w:t>
            </w:r>
            <w:r w:rsidRPr="00912C2A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, Борский р-н, Бор г Борское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районнное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лесничество,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Краснораменское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районное лесничество, квартал 53, выдел 32</w:t>
            </w: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5.1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ind w:left="-81" w:right="-108"/>
              <w:rPr>
                <w:sz w:val="24"/>
                <w:szCs w:val="24"/>
              </w:rPr>
            </w:pPr>
            <w:r w:rsidRPr="00912C2A">
              <w:rPr>
                <w:rFonts w:eastAsia="Batang"/>
                <w:sz w:val="24"/>
                <w:szCs w:val="24"/>
              </w:rPr>
              <w:t xml:space="preserve">Запроектировать и построить </w:t>
            </w:r>
            <w:r w:rsidRPr="00912C2A">
              <w:rPr>
                <w:sz w:val="24"/>
                <w:szCs w:val="24"/>
              </w:rPr>
              <w:t xml:space="preserve">КТП-6/0,4кВ с  уст. силового </w:t>
            </w:r>
            <w:r w:rsidRPr="00912C2A">
              <w:rPr>
                <w:rFonts w:eastAsia="Batang"/>
                <w:sz w:val="24"/>
                <w:szCs w:val="24"/>
              </w:rPr>
              <w:t xml:space="preserve">трансформатора </w:t>
            </w:r>
            <w:r w:rsidRPr="00912C2A">
              <w:rPr>
                <w:sz w:val="24"/>
                <w:szCs w:val="24"/>
              </w:rPr>
              <w:t>ТМГэ-25/6/0,4кВ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5.2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  <w:vertAlign w:val="superscript"/>
              </w:rPr>
            </w:pPr>
            <w:r w:rsidRPr="00912C2A">
              <w:rPr>
                <w:bCs/>
                <w:sz w:val="24"/>
                <w:szCs w:val="24"/>
              </w:rPr>
              <w:t>Смонтировать ЛЭП-6кВ от ближайшей опоры ВЛ-6кВ ф.602 ПС "Останкино" до новой КТП-6/0,4кВ: проводом СИП-3 1х50мм</w:t>
            </w:r>
            <w:r w:rsidRPr="00912C2A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(ориентировочно)</w:t>
            </w:r>
          </w:p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1,2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lastRenderedPageBreak/>
              <w:t>5.3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>В месте присоединения отпайки предусмотреть линейный разъединитель 6кВ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ind w:left="-108" w:right="-108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pStyle w:val="Normal"/>
              <w:spacing w:line="214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5.4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 xml:space="preserve">Смонтировать ЛЭП-0,4 </w:t>
            </w:r>
            <w:proofErr w:type="spellStart"/>
            <w:r w:rsidRPr="00912C2A">
              <w:rPr>
                <w:sz w:val="24"/>
                <w:szCs w:val="24"/>
              </w:rPr>
              <w:t>кВ</w:t>
            </w:r>
            <w:proofErr w:type="spellEnd"/>
            <w:r w:rsidRPr="00912C2A">
              <w:rPr>
                <w:sz w:val="24"/>
                <w:szCs w:val="24"/>
              </w:rPr>
              <w:t xml:space="preserve"> от РУ-0,4 </w:t>
            </w:r>
            <w:proofErr w:type="spellStart"/>
            <w:r w:rsidRPr="00912C2A">
              <w:rPr>
                <w:sz w:val="24"/>
                <w:szCs w:val="24"/>
              </w:rPr>
              <w:t>кВ</w:t>
            </w:r>
            <w:proofErr w:type="spellEnd"/>
            <w:r w:rsidRPr="00912C2A">
              <w:rPr>
                <w:sz w:val="24"/>
                <w:szCs w:val="24"/>
              </w:rPr>
              <w:t xml:space="preserve"> новой КТП-6/0,4кВ до границы участка заявителя: проводом СИП-2 3х16мм</w:t>
            </w:r>
            <w:r w:rsidRPr="00912C2A">
              <w:rPr>
                <w:sz w:val="24"/>
                <w:szCs w:val="24"/>
                <w:vertAlign w:val="superscript"/>
              </w:rPr>
              <w:t>2</w:t>
            </w:r>
            <w:r w:rsidRPr="00912C2A">
              <w:rPr>
                <w:sz w:val="24"/>
                <w:szCs w:val="24"/>
              </w:rPr>
              <w:t>+1х25мм</w:t>
            </w:r>
            <w:r w:rsidRPr="00912C2A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(ориентировочно)</w:t>
            </w:r>
          </w:p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0,01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5.5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rPr>
                <w:bCs/>
                <w:i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1,0 и выше. Уст. после прибора учета </w:t>
            </w:r>
            <w:proofErr w:type="spellStart"/>
            <w:r w:rsidRPr="00912C2A">
              <w:rPr>
                <w:bCs/>
                <w:sz w:val="24"/>
                <w:szCs w:val="24"/>
              </w:rPr>
              <w:t>коммут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912C2A">
              <w:rPr>
                <w:bCs/>
                <w:sz w:val="24"/>
                <w:szCs w:val="24"/>
              </w:rPr>
              <w:t>обеспеч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912C2A">
              <w:rPr>
                <w:bCs/>
                <w:sz w:val="24"/>
                <w:szCs w:val="24"/>
              </w:rPr>
              <w:t>выпол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bCs/>
                <w:sz w:val="24"/>
                <w:szCs w:val="24"/>
              </w:rPr>
              <w:t>заяв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912C2A">
              <w:rPr>
                <w:bCs/>
                <w:sz w:val="24"/>
                <w:szCs w:val="24"/>
              </w:rPr>
              <w:t>присоед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912C2A">
              <w:rPr>
                <w:bCs/>
                <w:sz w:val="24"/>
                <w:szCs w:val="24"/>
              </w:rPr>
              <w:t>электр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сетям ПАО "МРСК </w:t>
            </w:r>
            <w:proofErr w:type="spellStart"/>
            <w:r w:rsidRPr="00912C2A">
              <w:rPr>
                <w:bCs/>
                <w:sz w:val="24"/>
                <w:szCs w:val="24"/>
              </w:rPr>
              <w:t>ЦиП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". Принять вариант </w:t>
            </w:r>
            <w:proofErr w:type="spellStart"/>
            <w:r w:rsidRPr="00912C2A">
              <w:rPr>
                <w:bCs/>
                <w:sz w:val="24"/>
                <w:szCs w:val="24"/>
              </w:rPr>
              <w:t>испол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канала связи </w:t>
            </w:r>
            <w:r w:rsidRPr="00912C2A">
              <w:rPr>
                <w:bCs/>
                <w:sz w:val="24"/>
                <w:szCs w:val="24"/>
                <w:lang w:val="en-US"/>
              </w:rPr>
              <w:t>GSM</w:t>
            </w:r>
            <w:r w:rsidRPr="00912C2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b/>
                <w:sz w:val="24"/>
                <w:szCs w:val="24"/>
              </w:rPr>
            </w:pPr>
            <w:r w:rsidRPr="00912C2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0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bCs/>
                <w:i/>
                <w:sz w:val="24"/>
                <w:szCs w:val="24"/>
              </w:rPr>
              <w:t>№ ПТП2021/68822, Строительство ЛЭП-0.4кВ от опоры ВЛ-0.4кВ ТП-375 гр.3 ПС Борская (ф.1007) до границы участка заявителя, по адресу:</w:t>
            </w:r>
            <w:r w:rsidRPr="00912C2A">
              <w:t xml:space="preserve"> </w:t>
            </w:r>
            <w:r w:rsidRPr="00912C2A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, Борский р-н, Санаторная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ул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уч. 248</w:t>
            </w: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6.1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rPr>
                <w:b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>Смонтировать ЛЭП-0,4кВ от ближайшей опоры ВЛ-0,4кВ ТП-375 гр.3 до границы участка заявителя: проводом СИП 2, 3x50мм</w:t>
            </w:r>
            <w:r w:rsidRPr="00912C2A">
              <w:rPr>
                <w:bCs/>
                <w:sz w:val="24"/>
                <w:szCs w:val="24"/>
                <w:vertAlign w:val="superscript"/>
              </w:rPr>
              <w:t>2</w:t>
            </w:r>
            <w:r w:rsidRPr="00912C2A">
              <w:rPr>
                <w:bCs/>
                <w:sz w:val="24"/>
                <w:szCs w:val="24"/>
              </w:rPr>
              <w:t>+1x54,6мм</w:t>
            </w:r>
            <w:r w:rsidRPr="00912C2A">
              <w:rPr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(ориентировочно)</w:t>
            </w:r>
          </w:p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0,24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D7434" w:rsidRPr="00912C2A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6.2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rPr>
                <w:bCs/>
                <w:iCs/>
                <w:sz w:val="24"/>
                <w:szCs w:val="24"/>
              </w:rPr>
            </w:pPr>
            <w:r w:rsidRPr="00912C2A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2,0 и выше. Уст. после прибора учета </w:t>
            </w:r>
            <w:proofErr w:type="spellStart"/>
            <w:r w:rsidRPr="00912C2A">
              <w:rPr>
                <w:bCs/>
                <w:sz w:val="24"/>
                <w:szCs w:val="24"/>
              </w:rPr>
              <w:t>коммут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912C2A">
              <w:rPr>
                <w:bCs/>
                <w:sz w:val="24"/>
                <w:szCs w:val="24"/>
              </w:rPr>
              <w:t>обеспеч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912C2A">
              <w:rPr>
                <w:bCs/>
                <w:sz w:val="24"/>
                <w:szCs w:val="24"/>
              </w:rPr>
              <w:t>выпол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bCs/>
                <w:sz w:val="24"/>
                <w:szCs w:val="24"/>
              </w:rPr>
              <w:t>заяв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912C2A">
              <w:rPr>
                <w:bCs/>
                <w:sz w:val="24"/>
                <w:szCs w:val="24"/>
              </w:rPr>
              <w:t>присоед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912C2A">
              <w:rPr>
                <w:bCs/>
                <w:sz w:val="24"/>
                <w:szCs w:val="24"/>
              </w:rPr>
              <w:t>электр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. сетям ПАО "МРСК </w:t>
            </w:r>
            <w:proofErr w:type="spellStart"/>
            <w:r w:rsidRPr="00912C2A">
              <w:rPr>
                <w:bCs/>
                <w:sz w:val="24"/>
                <w:szCs w:val="24"/>
              </w:rPr>
              <w:t>ЦиП</w:t>
            </w:r>
            <w:proofErr w:type="spellEnd"/>
            <w:r w:rsidRPr="00912C2A">
              <w:rPr>
                <w:bCs/>
                <w:sz w:val="24"/>
                <w:szCs w:val="24"/>
              </w:rPr>
              <w:t xml:space="preserve">". Принять вариант исп. канала связи </w:t>
            </w:r>
            <w:r w:rsidRPr="00912C2A">
              <w:rPr>
                <w:bCs/>
                <w:sz w:val="24"/>
                <w:szCs w:val="24"/>
                <w:lang w:val="en-US"/>
              </w:rPr>
              <w:t>PLC</w:t>
            </w:r>
            <w:r w:rsidRPr="00912C2A">
              <w:rPr>
                <w:bCs/>
                <w:sz w:val="24"/>
                <w:szCs w:val="24"/>
              </w:rPr>
              <w:t>/</w:t>
            </w:r>
            <w:r w:rsidRPr="00912C2A">
              <w:rPr>
                <w:bCs/>
                <w:sz w:val="24"/>
                <w:szCs w:val="24"/>
                <w:lang w:val="en-US"/>
              </w:rPr>
              <w:t>RF</w:t>
            </w:r>
            <w:r w:rsidRPr="00912C2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34" w:rsidRPr="00912C2A" w:rsidRDefault="00CD7434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D25768" w:rsidRDefault="00CE60D6" w:rsidP="00912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0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bCs/>
                <w:i/>
                <w:sz w:val="24"/>
                <w:szCs w:val="24"/>
              </w:rPr>
              <w:t>№</w:t>
            </w:r>
            <w:r w:rsidRPr="004E24BD">
              <w:t xml:space="preserve"> </w:t>
            </w:r>
            <w:r w:rsidRPr="004E24BD">
              <w:rPr>
                <w:bCs/>
                <w:i/>
                <w:sz w:val="24"/>
                <w:szCs w:val="24"/>
              </w:rPr>
              <w:t>ПТП2020/65960, Строительство ЛЭП-0.4кВ от опоры ВЛ-0.4кВ ТП-59 гр.1 ПС Кварц (ф.1007) до границы участка заявителя, по адресу:</w:t>
            </w:r>
            <w:r w:rsidRPr="004E24BD">
              <w:t xml:space="preserve"> </w:t>
            </w:r>
            <w:r w:rsidRPr="004E24BD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, Борский р-н, Бор г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Ситниковский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 с/с, севернее д.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Зыково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>, участок 24</w:t>
            </w: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rPr>
                <w:sz w:val="24"/>
                <w:szCs w:val="24"/>
              </w:rPr>
            </w:pPr>
            <w:r w:rsidRPr="004E24BD">
              <w:rPr>
                <w:bCs/>
                <w:sz w:val="24"/>
                <w:szCs w:val="24"/>
              </w:rPr>
              <w:t xml:space="preserve">Выполнить реконструкцию ТП-59 в части замены силового  </w:t>
            </w:r>
            <w:proofErr w:type="spellStart"/>
            <w:r w:rsidRPr="004E24BD">
              <w:rPr>
                <w:bCs/>
                <w:sz w:val="24"/>
                <w:szCs w:val="24"/>
              </w:rPr>
              <w:t>трансфор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с 100 </w:t>
            </w:r>
            <w:proofErr w:type="spellStart"/>
            <w:r w:rsidRPr="004E24BD">
              <w:rPr>
                <w:bCs/>
                <w:sz w:val="24"/>
                <w:szCs w:val="24"/>
              </w:rPr>
              <w:t>кВА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 на 250 </w:t>
            </w:r>
            <w:proofErr w:type="spellStart"/>
            <w:r w:rsidRPr="004E24BD">
              <w:rPr>
                <w:bCs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4E24BD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pStyle w:val="Normal"/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проектом.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28" w:lineRule="auto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В месте присоединения новой ЛЭП-0,4кВ смонтировать разрезной рубильник 0,4кВ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28" w:lineRule="auto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Выполнить замену провода ВЛ-0,4кВ от РУ-0,4кВ ТП-59 гр.1 в пролетах опор №№1-1а-1в-1г-1д-12-13-14-18-19-20-21 на провод СИП-2 3х90м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  <w:r w:rsidRPr="004E24BD">
              <w:rPr>
                <w:sz w:val="24"/>
                <w:szCs w:val="24"/>
              </w:rPr>
              <w:t>+1х95мм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(ориентировочно)</w:t>
            </w:r>
          </w:p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0,37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7.3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Смонтировать ЛЭП-0,4кВ от ТП-59 РУ-0,4кВ гр.1 до границ участка заявителя: проводом СИП-2 3х50м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  <w:r w:rsidRPr="004E24BD">
              <w:rPr>
                <w:sz w:val="24"/>
                <w:szCs w:val="24"/>
              </w:rPr>
              <w:t>+1х54,6мм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(ориентировочно)</w:t>
            </w:r>
          </w:p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0,39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rPr>
                <w:bCs/>
                <w:iCs/>
                <w:sz w:val="24"/>
                <w:szCs w:val="24"/>
              </w:rPr>
            </w:pPr>
            <w:r w:rsidRPr="004E24BD">
              <w:rPr>
                <w:bCs/>
                <w:sz w:val="24"/>
                <w:szCs w:val="24"/>
              </w:rPr>
              <w:t xml:space="preserve">Смонтировать однофазный счетчик электрической энергии классом точности 2,0 и выше. Уст. после прибора учета </w:t>
            </w:r>
            <w:proofErr w:type="spellStart"/>
            <w:r w:rsidRPr="004E24BD">
              <w:rPr>
                <w:bCs/>
                <w:sz w:val="24"/>
                <w:szCs w:val="24"/>
              </w:rPr>
              <w:t>коммут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4E24BD">
              <w:rPr>
                <w:bCs/>
                <w:sz w:val="24"/>
                <w:szCs w:val="24"/>
              </w:rPr>
              <w:t>обеспеч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4E24BD">
              <w:rPr>
                <w:bCs/>
                <w:sz w:val="24"/>
                <w:szCs w:val="24"/>
              </w:rPr>
              <w:t>выпол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4E24BD">
              <w:rPr>
                <w:bCs/>
                <w:sz w:val="24"/>
                <w:szCs w:val="24"/>
              </w:rPr>
              <w:t>заяв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4E24BD">
              <w:rPr>
                <w:bCs/>
                <w:sz w:val="24"/>
                <w:szCs w:val="24"/>
              </w:rPr>
              <w:t>присоед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4E24BD">
              <w:rPr>
                <w:bCs/>
                <w:sz w:val="24"/>
                <w:szCs w:val="24"/>
              </w:rPr>
              <w:t>электр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сетям ПАО "МРСК </w:t>
            </w:r>
            <w:proofErr w:type="spellStart"/>
            <w:r w:rsidRPr="004E24BD">
              <w:rPr>
                <w:bCs/>
                <w:sz w:val="24"/>
                <w:szCs w:val="24"/>
              </w:rPr>
              <w:t>ЦиП</w:t>
            </w:r>
            <w:proofErr w:type="spellEnd"/>
            <w:r w:rsidRPr="004E24BD">
              <w:rPr>
                <w:bCs/>
                <w:sz w:val="24"/>
                <w:szCs w:val="24"/>
              </w:rPr>
              <w:t>".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rPr>
                <w:bCs/>
                <w:iCs/>
                <w:sz w:val="24"/>
                <w:szCs w:val="24"/>
              </w:rPr>
            </w:pPr>
            <w:r w:rsidRPr="004E24BD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2,0 и выше. Уст. после прибора учета </w:t>
            </w:r>
            <w:proofErr w:type="spellStart"/>
            <w:r w:rsidRPr="004E24BD">
              <w:rPr>
                <w:bCs/>
                <w:sz w:val="24"/>
                <w:szCs w:val="24"/>
              </w:rPr>
              <w:t>коммут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4E24BD">
              <w:rPr>
                <w:bCs/>
                <w:sz w:val="24"/>
                <w:szCs w:val="24"/>
              </w:rPr>
              <w:t>обеспеч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4E24BD">
              <w:rPr>
                <w:bCs/>
                <w:sz w:val="24"/>
                <w:szCs w:val="24"/>
              </w:rPr>
              <w:t>выпол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4E24BD">
              <w:rPr>
                <w:bCs/>
                <w:sz w:val="24"/>
                <w:szCs w:val="24"/>
              </w:rPr>
              <w:t>заяв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4E24BD">
              <w:rPr>
                <w:bCs/>
                <w:sz w:val="24"/>
                <w:szCs w:val="24"/>
              </w:rPr>
              <w:t>присоед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4E24BD">
              <w:rPr>
                <w:bCs/>
                <w:sz w:val="24"/>
                <w:szCs w:val="24"/>
              </w:rPr>
              <w:t>электр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сетям ПАО "МРСК </w:t>
            </w:r>
            <w:proofErr w:type="spellStart"/>
            <w:r w:rsidRPr="004E24BD">
              <w:rPr>
                <w:bCs/>
                <w:sz w:val="24"/>
                <w:szCs w:val="24"/>
              </w:rPr>
              <w:t>ЦиП</w:t>
            </w:r>
            <w:proofErr w:type="spellEnd"/>
            <w:r w:rsidRPr="004E24BD">
              <w:rPr>
                <w:bCs/>
                <w:sz w:val="24"/>
                <w:szCs w:val="24"/>
              </w:rPr>
              <w:t>".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4A16F3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9A742B" w:rsidRDefault="00CE60D6" w:rsidP="00912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0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pStyle w:val="ac"/>
              <w:tabs>
                <w:tab w:val="left" w:pos="142"/>
                <w:tab w:val="left" w:pos="426"/>
                <w:tab w:val="left" w:pos="1276"/>
              </w:tabs>
              <w:rPr>
                <w:bCs/>
                <w:i/>
                <w:sz w:val="24"/>
                <w:szCs w:val="24"/>
              </w:rPr>
            </w:pPr>
            <w:r w:rsidRPr="004E24BD">
              <w:rPr>
                <w:bCs/>
                <w:i/>
                <w:sz w:val="24"/>
                <w:szCs w:val="24"/>
              </w:rPr>
              <w:t xml:space="preserve">№ ПТП2020/66259, Строительство КТП-10/0.4кВ, ЛЭП-10кВ, ЛЭП-0.4кВ ПС Кварц (ф.1014) до границы участка заявителя, по адресу: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ижегородская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, Борский р-н, Бор г микрорайон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Шерстнево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 Поле, ул. Семейная, уч. 9,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ул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 Загородная, уч. 21, Рассветная, уч. 24.</w:t>
            </w: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ind w:left="-81" w:right="-108"/>
              <w:rPr>
                <w:sz w:val="24"/>
                <w:szCs w:val="24"/>
              </w:rPr>
            </w:pPr>
            <w:r w:rsidRPr="004E24BD">
              <w:rPr>
                <w:rFonts w:eastAsia="Batang"/>
                <w:sz w:val="24"/>
                <w:szCs w:val="24"/>
              </w:rPr>
              <w:t xml:space="preserve">Запроектировать и построить </w:t>
            </w:r>
            <w:r w:rsidRPr="004E24BD">
              <w:rPr>
                <w:sz w:val="24"/>
                <w:szCs w:val="24"/>
              </w:rPr>
              <w:t xml:space="preserve">КТП-10/0,4кВ с  уст. силового </w:t>
            </w:r>
            <w:r w:rsidRPr="004E24BD">
              <w:rPr>
                <w:rFonts w:eastAsia="Batang"/>
                <w:sz w:val="24"/>
                <w:szCs w:val="24"/>
              </w:rPr>
              <w:t xml:space="preserve">трансформатора </w:t>
            </w:r>
            <w:r w:rsidRPr="004E24BD">
              <w:rPr>
                <w:sz w:val="24"/>
                <w:szCs w:val="24"/>
              </w:rPr>
              <w:t>ТМГэ-250/10/0,4кВ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pStyle w:val="Normal"/>
              <w:ind w:left="-108" w:right="-108" w:firstLine="0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ind w:left="-81" w:right="-108"/>
              <w:jc w:val="both"/>
              <w:rPr>
                <w:rFonts w:eastAsia="Batang"/>
                <w:sz w:val="24"/>
                <w:szCs w:val="24"/>
              </w:rPr>
            </w:pPr>
            <w:r w:rsidRPr="004E24BD">
              <w:rPr>
                <w:bCs/>
                <w:sz w:val="24"/>
                <w:szCs w:val="24"/>
              </w:rPr>
              <w:t>Смонтировать на опоре № 53 ВЛ-10кВ ф.1014 ПС Кварц ЛР с ПК и ИКЗ.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spellStart"/>
            <w:r w:rsidRPr="004E24BD">
              <w:rPr>
                <w:sz w:val="24"/>
                <w:szCs w:val="24"/>
              </w:rPr>
              <w:t>компл</w:t>
            </w:r>
            <w:proofErr w:type="spellEnd"/>
            <w:r w:rsidRPr="004E24BD">
              <w:rPr>
                <w:sz w:val="24"/>
                <w:szCs w:val="24"/>
              </w:rPr>
              <w:t>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pStyle w:val="Normal"/>
              <w:ind w:left="-108" w:right="-108" w:firstLine="0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ind w:left="-81" w:right="-108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 xml:space="preserve"> Смонтировать ЛЭП-10кВ от опоры </w:t>
            </w:r>
            <w:r w:rsidRPr="004E24BD">
              <w:rPr>
                <w:bCs/>
                <w:sz w:val="24"/>
                <w:szCs w:val="24"/>
              </w:rPr>
              <w:t>№ 53 ВЛ-10кВ ф.1014 ПС Кварц</w:t>
            </w:r>
            <w:r w:rsidRPr="004E24BD">
              <w:rPr>
                <w:sz w:val="24"/>
                <w:szCs w:val="24"/>
              </w:rPr>
              <w:t xml:space="preserve"> до новой КТП-10/0,4кВ: проводом</w:t>
            </w:r>
          </w:p>
          <w:p w:rsidR="00CE60D6" w:rsidRPr="004E24BD" w:rsidRDefault="00CE60D6" w:rsidP="00912283">
            <w:pPr>
              <w:ind w:left="-81" w:right="-108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СИП-3 1х50мм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ind w:right="-108"/>
              <w:rPr>
                <w:sz w:val="24"/>
                <w:szCs w:val="24"/>
              </w:rPr>
            </w:pPr>
          </w:p>
          <w:p w:rsidR="00CE60D6" w:rsidRPr="004E24BD" w:rsidRDefault="00CE60D6" w:rsidP="009122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км</w:t>
            </w:r>
          </w:p>
          <w:p w:rsidR="00CE60D6" w:rsidRPr="004E24BD" w:rsidRDefault="00CE60D6" w:rsidP="0091228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pStyle w:val="Normal"/>
              <w:ind w:left="-108" w:right="-108" w:firstLine="0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(ориентировочно по трассе)</w:t>
            </w:r>
          </w:p>
          <w:p w:rsidR="00CE60D6" w:rsidRPr="004E24BD" w:rsidRDefault="00CE60D6" w:rsidP="00912283">
            <w:pPr>
              <w:pStyle w:val="Normal"/>
              <w:ind w:left="-108" w:right="-108" w:firstLine="0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0,02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napToGrid w:val="0"/>
              <w:ind w:left="-108" w:right="-81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 xml:space="preserve">Смонтировать ВЛ-0,4кВ от РУ-0,4кВ новой КТП-10/0,4кВ до границ участка заявителя: проводом </w:t>
            </w:r>
          </w:p>
          <w:p w:rsidR="00CE60D6" w:rsidRPr="004E24BD" w:rsidRDefault="00CE60D6" w:rsidP="00912283">
            <w:pPr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-СИП-2 3х70мм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  <w:r w:rsidRPr="004E24BD">
              <w:rPr>
                <w:sz w:val="24"/>
                <w:szCs w:val="24"/>
              </w:rPr>
              <w:t>+1х70мм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</w:p>
          <w:p w:rsidR="00CE60D6" w:rsidRPr="004E24BD" w:rsidRDefault="00CE60D6" w:rsidP="00912283">
            <w:pPr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-СИП-2 3х50мм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  <w:r w:rsidRPr="004E24BD">
              <w:rPr>
                <w:sz w:val="24"/>
                <w:szCs w:val="24"/>
              </w:rPr>
              <w:t>+1х54,6мм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(ориентировочно)</w:t>
            </w:r>
          </w:p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0,345</w:t>
            </w:r>
          </w:p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0,15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rPr>
                <w:bCs/>
                <w:iCs/>
                <w:sz w:val="24"/>
                <w:szCs w:val="24"/>
              </w:rPr>
            </w:pPr>
            <w:r w:rsidRPr="004E24BD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2,0 и выше. Уст. после прибора учета </w:t>
            </w:r>
            <w:proofErr w:type="spellStart"/>
            <w:r w:rsidRPr="004E24BD">
              <w:rPr>
                <w:bCs/>
                <w:sz w:val="24"/>
                <w:szCs w:val="24"/>
              </w:rPr>
              <w:t>коммут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4E24BD">
              <w:rPr>
                <w:bCs/>
                <w:sz w:val="24"/>
                <w:szCs w:val="24"/>
              </w:rPr>
              <w:t>обеспеч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4E24BD">
              <w:rPr>
                <w:bCs/>
                <w:sz w:val="24"/>
                <w:szCs w:val="24"/>
              </w:rPr>
              <w:t>выпол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4E24BD">
              <w:rPr>
                <w:bCs/>
                <w:sz w:val="24"/>
                <w:szCs w:val="24"/>
              </w:rPr>
              <w:lastRenderedPageBreak/>
              <w:t>заяв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4E24BD">
              <w:rPr>
                <w:bCs/>
                <w:sz w:val="24"/>
                <w:szCs w:val="24"/>
              </w:rPr>
              <w:t>присоед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4E24BD">
              <w:rPr>
                <w:bCs/>
                <w:sz w:val="24"/>
                <w:szCs w:val="24"/>
              </w:rPr>
              <w:t>электр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сетям ПАО "МРСК </w:t>
            </w:r>
            <w:proofErr w:type="spellStart"/>
            <w:r w:rsidRPr="004E24BD">
              <w:rPr>
                <w:bCs/>
                <w:sz w:val="24"/>
                <w:szCs w:val="24"/>
              </w:rPr>
              <w:t>ЦиП</w:t>
            </w:r>
            <w:proofErr w:type="spellEnd"/>
            <w:r w:rsidRPr="004E24BD">
              <w:rPr>
                <w:bCs/>
                <w:sz w:val="24"/>
                <w:szCs w:val="24"/>
              </w:rPr>
              <w:t>".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BE7E86" w:rsidRDefault="00CE60D6" w:rsidP="00912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0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bCs/>
                <w:i/>
                <w:sz w:val="24"/>
                <w:szCs w:val="24"/>
              </w:rPr>
              <w:t xml:space="preserve">№ ПТП2020/64459 , Строительство ЛЭП-0.4кВ от РУ-0.4кВ ТП-313 ПС СГ-36  (ЛЭП-602) до границы участка заявителя, по адресу: Нижегородская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, Борский р-н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Краснослободский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 с/с, в 3 км на северо-восток от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д.Воронино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>.</w:t>
            </w: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16" w:lineRule="auto"/>
              <w:rPr>
                <w:bCs/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 xml:space="preserve">Смонтировать группу рубильник-предохранители в ТП-313 РУ-0,4кВ </w:t>
            </w:r>
            <w:r w:rsidRPr="004E24BD">
              <w:rPr>
                <w:bCs/>
                <w:sz w:val="24"/>
                <w:szCs w:val="24"/>
              </w:rPr>
              <w:t>в соответствии с заявленной нагрузкой.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4E24BD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pStyle w:val="Normal"/>
              <w:spacing w:line="216" w:lineRule="auto"/>
              <w:ind w:firstLine="0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проектом.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Смонтировать ЛЭП-0,4кВ от ТП-313 РУ-0,4кВ до границ участка заявителя: проводом СИП-2 3х70мм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  <w:r w:rsidRPr="004E24BD">
              <w:rPr>
                <w:sz w:val="24"/>
                <w:szCs w:val="24"/>
              </w:rPr>
              <w:t>+1х70мм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(ориентировочно)</w:t>
            </w:r>
          </w:p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0,23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574D01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574D01" w:rsidRDefault="00CE60D6" w:rsidP="00912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0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bCs/>
                <w:i/>
                <w:sz w:val="24"/>
                <w:szCs w:val="24"/>
              </w:rPr>
              <w:t xml:space="preserve">№ ПТП2020/66249, Строительство КТП-6/0.4кВ, ЛЭП-6кВ, ЛЭП-0.4кВ ПС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Толоконцево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 (ф.604) до границы участка заявителя, по адресу: Нижегородская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, Борский р-н г. Бор,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нп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 п. Неклюдово, ул. квартал Дружба, д. уч. 34</w:t>
            </w: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ind w:left="-81" w:right="-108"/>
              <w:rPr>
                <w:sz w:val="24"/>
                <w:szCs w:val="24"/>
              </w:rPr>
            </w:pPr>
            <w:r w:rsidRPr="004E24BD">
              <w:rPr>
                <w:rFonts w:eastAsia="Batang"/>
                <w:sz w:val="24"/>
                <w:szCs w:val="24"/>
              </w:rPr>
              <w:t xml:space="preserve">Запроектировать и построить </w:t>
            </w:r>
            <w:r w:rsidRPr="004E24BD">
              <w:rPr>
                <w:sz w:val="24"/>
                <w:szCs w:val="24"/>
              </w:rPr>
              <w:t xml:space="preserve">КТП-6/0,4кВ с  уст. силового </w:t>
            </w:r>
            <w:r w:rsidRPr="004E24BD">
              <w:rPr>
                <w:rFonts w:eastAsia="Batang"/>
                <w:sz w:val="24"/>
                <w:szCs w:val="24"/>
              </w:rPr>
              <w:t xml:space="preserve">трансформатора </w:t>
            </w:r>
            <w:r w:rsidRPr="004E24BD">
              <w:rPr>
                <w:sz w:val="24"/>
                <w:szCs w:val="24"/>
              </w:rPr>
              <w:t>ТМГэ-160/6/0,4кВ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pStyle w:val="Normal"/>
              <w:ind w:left="-108" w:right="-108" w:firstLine="0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ind w:left="-81" w:right="-108"/>
              <w:rPr>
                <w:rFonts w:eastAsia="Batang"/>
                <w:sz w:val="24"/>
                <w:szCs w:val="24"/>
              </w:rPr>
            </w:pPr>
            <w:r w:rsidRPr="004E24BD">
              <w:rPr>
                <w:rFonts w:eastAsia="Batang"/>
                <w:sz w:val="24"/>
                <w:szCs w:val="24"/>
              </w:rPr>
              <w:t>Выполнить реконструкцию ВЛ-6кВ ф.604 ПС "</w:t>
            </w:r>
            <w:proofErr w:type="spellStart"/>
            <w:r w:rsidRPr="004E24BD">
              <w:rPr>
                <w:rFonts w:eastAsia="Batang"/>
                <w:sz w:val="24"/>
                <w:szCs w:val="24"/>
              </w:rPr>
              <w:t>Толоконцево</w:t>
            </w:r>
            <w:proofErr w:type="spellEnd"/>
            <w:r w:rsidRPr="004E24BD">
              <w:rPr>
                <w:rFonts w:eastAsia="Batang"/>
                <w:sz w:val="24"/>
                <w:szCs w:val="24"/>
              </w:rPr>
              <w:t xml:space="preserve">" в части монтажа </w:t>
            </w:r>
            <w:proofErr w:type="spellStart"/>
            <w:r w:rsidRPr="004E24BD">
              <w:rPr>
                <w:rFonts w:eastAsia="Batang"/>
                <w:sz w:val="24"/>
                <w:szCs w:val="24"/>
              </w:rPr>
              <w:t>ответвительной</w:t>
            </w:r>
            <w:proofErr w:type="spellEnd"/>
            <w:r w:rsidRPr="004E24BD">
              <w:rPr>
                <w:rFonts w:eastAsia="Batang"/>
                <w:sz w:val="24"/>
                <w:szCs w:val="24"/>
              </w:rPr>
              <w:t xml:space="preserve"> арматуры в точке присоединения. РЛНД-10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pStyle w:val="Normal"/>
              <w:ind w:left="-108" w:right="-108" w:firstLine="0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ind w:left="-81" w:right="-108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 xml:space="preserve"> Смонтировать ЛЭП-10кВ от ближайшей опоры </w:t>
            </w:r>
            <w:r w:rsidRPr="004E24BD">
              <w:rPr>
                <w:bCs/>
                <w:sz w:val="24"/>
                <w:szCs w:val="24"/>
              </w:rPr>
              <w:t xml:space="preserve">ВЛ-6кВ ф.604 ПС </w:t>
            </w:r>
            <w:proofErr w:type="spellStart"/>
            <w:r w:rsidRPr="004E24BD">
              <w:rPr>
                <w:bCs/>
                <w:sz w:val="24"/>
                <w:szCs w:val="24"/>
              </w:rPr>
              <w:t>Толоконцево</w:t>
            </w:r>
            <w:proofErr w:type="spellEnd"/>
            <w:r w:rsidRPr="004E24BD">
              <w:rPr>
                <w:sz w:val="24"/>
                <w:szCs w:val="24"/>
              </w:rPr>
              <w:t xml:space="preserve"> до новой КТП-6/0,4кВ:</w:t>
            </w:r>
          </w:p>
          <w:p w:rsidR="00CE60D6" w:rsidRPr="004E24BD" w:rsidRDefault="00CE60D6" w:rsidP="00912283">
            <w:pPr>
              <w:ind w:left="-81" w:right="-108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кабелем ААБл-10 3х70мм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ind w:right="-108"/>
              <w:rPr>
                <w:sz w:val="24"/>
                <w:szCs w:val="24"/>
              </w:rPr>
            </w:pPr>
          </w:p>
          <w:p w:rsidR="00CE60D6" w:rsidRPr="004E24BD" w:rsidRDefault="00CE60D6" w:rsidP="0091228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км</w:t>
            </w:r>
          </w:p>
          <w:p w:rsidR="00CE60D6" w:rsidRPr="004E24BD" w:rsidRDefault="00CE60D6" w:rsidP="0091228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pStyle w:val="Normal"/>
              <w:ind w:left="-108" w:right="-108" w:firstLine="0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(ориентировочно по трассе)</w:t>
            </w:r>
          </w:p>
          <w:p w:rsidR="00CE60D6" w:rsidRPr="004E24BD" w:rsidRDefault="00CE60D6" w:rsidP="00912283">
            <w:pPr>
              <w:pStyle w:val="Normal"/>
              <w:ind w:left="-108" w:right="-108" w:firstLine="0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0,14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napToGrid w:val="0"/>
              <w:ind w:left="-108" w:right="-81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 xml:space="preserve">Уточнить проектом 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Смонтировать ВЛ-0,4кВ от РУ-0,4кВ новой КТП-6/0,4кВ до границ участка заявителя: проводом СИП-2 3х95мм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  <w:r w:rsidRPr="004E24BD">
              <w:rPr>
                <w:sz w:val="24"/>
                <w:szCs w:val="24"/>
              </w:rPr>
              <w:t>+1х95мм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(ориентировочно)</w:t>
            </w:r>
          </w:p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0,02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16" w:lineRule="auto"/>
              <w:rPr>
                <w:bCs/>
                <w:sz w:val="24"/>
                <w:szCs w:val="24"/>
              </w:rPr>
            </w:pPr>
            <w:r w:rsidRPr="004E24BD">
              <w:rPr>
                <w:bCs/>
                <w:sz w:val="24"/>
                <w:szCs w:val="24"/>
              </w:rPr>
              <w:t xml:space="preserve">Смонтировать трехфазный учет  электроэнергии с применением электросчетчиков </w:t>
            </w:r>
            <w:proofErr w:type="spellStart"/>
            <w:r w:rsidRPr="004E24BD">
              <w:rPr>
                <w:bCs/>
                <w:sz w:val="24"/>
                <w:szCs w:val="24"/>
              </w:rPr>
              <w:t>полукосвенного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 включения с </w:t>
            </w:r>
            <w:proofErr w:type="spellStart"/>
            <w:r w:rsidRPr="004E24BD">
              <w:rPr>
                <w:bCs/>
                <w:sz w:val="24"/>
                <w:szCs w:val="24"/>
              </w:rPr>
              <w:t>трансф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тока соответствующими макс. </w:t>
            </w:r>
            <w:proofErr w:type="spellStart"/>
            <w:r w:rsidRPr="004E24BD">
              <w:rPr>
                <w:bCs/>
                <w:sz w:val="24"/>
                <w:szCs w:val="24"/>
              </w:rPr>
              <w:t>мощ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4E24BD">
              <w:rPr>
                <w:bCs/>
                <w:sz w:val="24"/>
                <w:szCs w:val="24"/>
              </w:rPr>
              <w:t>энергопринимающих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E24BD">
              <w:rPr>
                <w:bCs/>
                <w:sz w:val="24"/>
                <w:szCs w:val="24"/>
              </w:rPr>
              <w:t>устроиств</w:t>
            </w:r>
            <w:proofErr w:type="spellEnd"/>
            <w:r w:rsidRPr="004E24B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F350FA" w:rsidRDefault="00CE60D6" w:rsidP="00912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0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bCs/>
                <w:i/>
                <w:sz w:val="24"/>
                <w:szCs w:val="24"/>
              </w:rPr>
              <w:t xml:space="preserve">№ ПТП2020/66269, Строительство ЛЭП-0.4кВ от опоры ВЛ-0.4кВ ТП-737 и ТП-933 ПС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Толоконцево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 (ф.607) до границы участка заявителя, по адресу: Нижегородская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, Борский р-н, Бор г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Ситниковский</w:t>
            </w:r>
            <w:proofErr w:type="spellEnd"/>
            <w:r w:rsidRPr="004E24BD">
              <w:rPr>
                <w:bCs/>
                <w:i/>
                <w:sz w:val="24"/>
                <w:szCs w:val="24"/>
              </w:rPr>
              <w:t xml:space="preserve"> сельсовет ,севернее </w:t>
            </w:r>
            <w:proofErr w:type="spellStart"/>
            <w:r w:rsidRPr="004E24BD">
              <w:rPr>
                <w:bCs/>
                <w:i/>
                <w:sz w:val="24"/>
                <w:szCs w:val="24"/>
              </w:rPr>
              <w:t>д.Тайново</w:t>
            </w:r>
            <w:proofErr w:type="spellEnd"/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28" w:lineRule="auto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В месте присоединения новых ЛЭП-0,4кВ смонтировать разрезные рубильники 0,4кВ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шт.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11.2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Смонтировать ЛЭП-0,4кВ от ближайшей опоры ВЛ-0,4кВ ТП-737 до границ участка заявителя: проводом СИП-2 3х25мм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  <w:r w:rsidRPr="004E24BD">
              <w:rPr>
                <w:sz w:val="24"/>
                <w:szCs w:val="24"/>
              </w:rPr>
              <w:t>+1х35мм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(ориентировочно)</w:t>
            </w:r>
          </w:p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0,05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Смонтировать ЛЭП-0,4кВ от ближайшей опоры ВЛ-0,4кВ ТП-933 до границ участка заявителя: проводом СИП-2 3х25мм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  <w:r w:rsidRPr="004E24BD">
              <w:rPr>
                <w:sz w:val="24"/>
                <w:szCs w:val="24"/>
              </w:rPr>
              <w:t>+1х35мм</w:t>
            </w:r>
            <w:r w:rsidRPr="004E24B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км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(ориентировочно)</w:t>
            </w:r>
          </w:p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0,24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  <w:tr w:rsidR="00CE60D6" w:rsidRPr="00D55850" w:rsidTr="00CE60D6">
        <w:trPr>
          <w:trHeight w:val="2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Default="00CE60D6" w:rsidP="009122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11.4</w:t>
            </w:r>
          </w:p>
        </w:tc>
        <w:tc>
          <w:tcPr>
            <w:tcW w:w="3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rPr>
                <w:bCs/>
                <w:iCs/>
                <w:sz w:val="24"/>
                <w:szCs w:val="24"/>
              </w:rPr>
            </w:pPr>
            <w:r w:rsidRPr="004E24BD">
              <w:rPr>
                <w:bCs/>
                <w:sz w:val="24"/>
                <w:szCs w:val="24"/>
              </w:rPr>
              <w:t xml:space="preserve">Смонтировать трехфазный счетчик электрической энергии классом точности 1,0 и выше. Уст. после прибора учета </w:t>
            </w:r>
            <w:proofErr w:type="spellStart"/>
            <w:r w:rsidRPr="004E24BD">
              <w:rPr>
                <w:bCs/>
                <w:sz w:val="24"/>
                <w:szCs w:val="24"/>
              </w:rPr>
              <w:t>коммут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аппарат, </w:t>
            </w:r>
            <w:proofErr w:type="spellStart"/>
            <w:r w:rsidRPr="004E24BD">
              <w:rPr>
                <w:bCs/>
                <w:sz w:val="24"/>
                <w:szCs w:val="24"/>
              </w:rPr>
              <w:t>обеспеч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самостоятельное </w:t>
            </w:r>
            <w:proofErr w:type="spellStart"/>
            <w:r w:rsidRPr="004E24BD">
              <w:rPr>
                <w:bCs/>
                <w:sz w:val="24"/>
                <w:szCs w:val="24"/>
              </w:rPr>
              <w:t>выпол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4E24BD">
              <w:rPr>
                <w:bCs/>
                <w:sz w:val="24"/>
                <w:szCs w:val="24"/>
              </w:rPr>
              <w:t>заяв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факт. </w:t>
            </w:r>
            <w:proofErr w:type="spellStart"/>
            <w:r w:rsidRPr="004E24BD">
              <w:rPr>
                <w:bCs/>
                <w:sz w:val="24"/>
                <w:szCs w:val="24"/>
              </w:rPr>
              <w:t>присоед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к </w:t>
            </w:r>
            <w:proofErr w:type="spellStart"/>
            <w:r w:rsidRPr="004E24BD">
              <w:rPr>
                <w:bCs/>
                <w:sz w:val="24"/>
                <w:szCs w:val="24"/>
              </w:rPr>
              <w:t>электр</w:t>
            </w:r>
            <w:proofErr w:type="spellEnd"/>
            <w:r w:rsidRPr="004E24BD">
              <w:rPr>
                <w:bCs/>
                <w:sz w:val="24"/>
                <w:szCs w:val="24"/>
              </w:rPr>
              <w:t xml:space="preserve">. сетям ПАО "МРСК </w:t>
            </w:r>
            <w:proofErr w:type="spellStart"/>
            <w:r w:rsidRPr="004E24BD">
              <w:rPr>
                <w:bCs/>
                <w:sz w:val="24"/>
                <w:szCs w:val="24"/>
              </w:rPr>
              <w:t>ЦиП</w:t>
            </w:r>
            <w:proofErr w:type="spellEnd"/>
            <w:r w:rsidRPr="004E24BD">
              <w:rPr>
                <w:bCs/>
                <w:sz w:val="24"/>
                <w:szCs w:val="24"/>
              </w:rPr>
              <w:t>".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комплект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2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  <w:r w:rsidRPr="004E24BD">
              <w:rPr>
                <w:sz w:val="24"/>
                <w:szCs w:val="24"/>
              </w:rPr>
              <w:t>Уточнить проектом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0D6" w:rsidRPr="004E24BD" w:rsidRDefault="00CE60D6" w:rsidP="009122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2F273A" w:rsidRDefault="00CA0E9A" w:rsidP="00A47976">
      <w:pPr>
        <w:widowControl w:val="0"/>
        <w:tabs>
          <w:tab w:val="left" w:pos="720"/>
        </w:tabs>
        <w:spacing w:line="211" w:lineRule="auto"/>
        <w:jc w:val="both"/>
      </w:pPr>
      <w:r w:rsidRPr="000637FC">
        <w:t xml:space="preserve">             </w:t>
      </w:r>
    </w:p>
    <w:p w:rsidR="00CA0E9A" w:rsidRPr="000637FC" w:rsidRDefault="00CA0E9A" w:rsidP="00A47976">
      <w:pPr>
        <w:widowControl w:val="0"/>
        <w:tabs>
          <w:tab w:val="left" w:pos="720"/>
        </w:tabs>
        <w:spacing w:line="211" w:lineRule="auto"/>
        <w:jc w:val="both"/>
      </w:pPr>
      <w:r w:rsidRPr="000637FC">
        <w:t xml:space="preserve">Примечание: Работы производятся в условиях городской и промышленной застройки, </w:t>
      </w:r>
    </w:p>
    <w:p w:rsidR="00CA0E9A" w:rsidRPr="000637FC" w:rsidRDefault="00CA0E9A" w:rsidP="00A47976">
      <w:pPr>
        <w:widowControl w:val="0"/>
        <w:tabs>
          <w:tab w:val="left" w:pos="720"/>
        </w:tabs>
        <w:spacing w:line="211" w:lineRule="auto"/>
        <w:jc w:val="both"/>
      </w:pPr>
      <w:r w:rsidRPr="000637FC">
        <w:t xml:space="preserve">              вблизи объектов, находящихся под высоким напряжением.</w:t>
      </w:r>
    </w:p>
    <w:p w:rsidR="00CA0E9A" w:rsidRPr="000637FC" w:rsidRDefault="00CA0E9A" w:rsidP="00A47976">
      <w:pPr>
        <w:widowControl w:val="0"/>
        <w:tabs>
          <w:tab w:val="left" w:pos="720"/>
        </w:tabs>
        <w:spacing w:before="120" w:line="211" w:lineRule="auto"/>
        <w:jc w:val="both"/>
        <w:rPr>
          <w:sz w:val="24"/>
          <w:szCs w:val="24"/>
        </w:rPr>
      </w:pPr>
    </w:p>
    <w:p w:rsidR="00CA0E9A" w:rsidRPr="000637FC" w:rsidRDefault="00CA0E9A" w:rsidP="002F273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11" w:lineRule="auto"/>
        <w:ind w:left="0" w:firstLine="709"/>
        <w:jc w:val="both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 xml:space="preserve"> Потребность в материально-технических ресурсах.</w:t>
      </w:r>
    </w:p>
    <w:p w:rsidR="00CA0E9A" w:rsidRPr="000637FC" w:rsidRDefault="00CA0E9A" w:rsidP="00A47976">
      <w:pPr>
        <w:pStyle w:val="ac"/>
        <w:numPr>
          <w:ilvl w:val="1"/>
          <w:numId w:val="28"/>
        </w:numPr>
        <w:tabs>
          <w:tab w:val="left" w:pos="1276"/>
        </w:tabs>
        <w:suppressAutoHyphens w:val="0"/>
        <w:spacing w:line="211" w:lineRule="auto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Объемы МТР определяются проектными решениями;</w:t>
      </w:r>
    </w:p>
    <w:p w:rsidR="00CA0E9A" w:rsidRPr="000637FC" w:rsidRDefault="00CA0E9A" w:rsidP="00A47976">
      <w:pPr>
        <w:pStyle w:val="ac"/>
        <w:numPr>
          <w:ilvl w:val="1"/>
          <w:numId w:val="28"/>
        </w:numPr>
        <w:tabs>
          <w:tab w:val="left" w:pos="1276"/>
        </w:tabs>
        <w:suppressAutoHyphens w:val="0"/>
        <w:spacing w:line="211" w:lineRule="auto"/>
        <w:ind w:left="0" w:firstLine="708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 xml:space="preserve">Поставка материально-технических ресурсов на объект </w:t>
      </w:r>
      <w:proofErr w:type="gramStart"/>
      <w:r w:rsidRPr="000637FC">
        <w:rPr>
          <w:sz w:val="24"/>
          <w:szCs w:val="24"/>
        </w:rPr>
        <w:t>осуществляется  Подрядчиком</w:t>
      </w:r>
      <w:proofErr w:type="gramEnd"/>
      <w:r w:rsidRPr="000637FC">
        <w:rPr>
          <w:sz w:val="24"/>
          <w:szCs w:val="24"/>
        </w:rPr>
        <w:t>;</w:t>
      </w:r>
    </w:p>
    <w:p w:rsidR="00CA0E9A" w:rsidRPr="000637FC" w:rsidRDefault="00CA0E9A" w:rsidP="00A47976">
      <w:pPr>
        <w:pStyle w:val="ac"/>
        <w:numPr>
          <w:ilvl w:val="1"/>
          <w:numId w:val="28"/>
        </w:numPr>
        <w:tabs>
          <w:tab w:val="left" w:pos="1276"/>
        </w:tabs>
        <w:suppressAutoHyphens w:val="0"/>
        <w:spacing w:line="211" w:lineRule="auto"/>
        <w:contextualSpacing/>
        <w:jc w:val="both"/>
        <w:rPr>
          <w:sz w:val="24"/>
          <w:szCs w:val="24"/>
        </w:rPr>
      </w:pPr>
      <w:r w:rsidRPr="000637FC">
        <w:rPr>
          <w:sz w:val="24"/>
          <w:szCs w:val="24"/>
        </w:rPr>
        <w:t>Укрупненный объем МТР: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4506"/>
        <w:gridCol w:w="992"/>
        <w:gridCol w:w="2126"/>
        <w:gridCol w:w="1541"/>
      </w:tblGrid>
      <w:tr w:rsidR="00713ABE" w:rsidRPr="00912C2A" w:rsidTr="00912283">
        <w:trPr>
          <w:trHeight w:val="660"/>
          <w:tblHeader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Характеристика (наименование)  МТР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Количество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Примечание</w:t>
            </w:r>
          </w:p>
        </w:tc>
      </w:tr>
      <w:tr w:rsidR="00713ABE" w:rsidRPr="00912C2A" w:rsidTr="00912283">
        <w:trPr>
          <w:trHeight w:val="237"/>
          <w:tblHeader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5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ac"/>
              <w:tabs>
                <w:tab w:val="left" w:pos="142"/>
                <w:tab w:val="left" w:pos="426"/>
              </w:tabs>
              <w:spacing w:line="214" w:lineRule="auto"/>
              <w:rPr>
                <w:bCs/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№ ПТП2021/66671, </w:t>
            </w:r>
            <w:r w:rsidRPr="00912C2A">
              <w:rPr>
                <w:bCs/>
                <w:i/>
                <w:sz w:val="24"/>
                <w:szCs w:val="24"/>
              </w:rPr>
              <w:t xml:space="preserve">Строительство КТП-6/0.4кВ, ЛЭП-6кВ, ЛЭП-0.4кВ ПС Моховые Горы (ф.254 РП-25) до границы участка заявителя, по адресу: Нижегородская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, Борский р-н, Нахимова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ул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>, д. 68.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КТП-6/0,4кВ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rFonts w:eastAsia="Batang"/>
                <w:i/>
                <w:sz w:val="24"/>
                <w:szCs w:val="24"/>
              </w:rPr>
            </w:pPr>
            <w:r w:rsidRPr="00912C2A">
              <w:rPr>
                <w:rFonts w:eastAsia="Batang"/>
                <w:i/>
                <w:sz w:val="24"/>
                <w:szCs w:val="24"/>
              </w:rPr>
              <w:t xml:space="preserve">Трансформатор </w:t>
            </w:r>
            <w:r w:rsidRPr="00912C2A">
              <w:rPr>
                <w:i/>
                <w:sz w:val="24"/>
                <w:szCs w:val="24"/>
              </w:rPr>
              <w:t>ТМГэ-160/6/0,4кВ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  <w:vertAlign w:val="superscript"/>
              </w:rPr>
            </w:pPr>
            <w:r w:rsidRPr="00912C2A">
              <w:rPr>
                <w:i/>
                <w:sz w:val="24"/>
                <w:szCs w:val="24"/>
              </w:rPr>
              <w:t>Кабель ААБл-10 3х95мм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0,102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Кабельная муфта типа 3КВТп-10-70/120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Кабельная муфта типа 3СТп-10-70/120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  <w:vertAlign w:val="superscript"/>
              </w:rPr>
            </w:pPr>
            <w:r w:rsidRPr="00912C2A">
              <w:rPr>
                <w:i/>
                <w:sz w:val="24"/>
                <w:szCs w:val="24"/>
              </w:rPr>
              <w:t>Кабель ААБл-1 4х120мм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0,051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lastRenderedPageBreak/>
              <w:t>1.7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Кабельная муфта типа 4КНТп-1-70/120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3-фазный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</w:rPr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1.9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Трансформаторы тока </w:t>
            </w:r>
            <w:proofErr w:type="spellStart"/>
            <w:r w:rsidRPr="00912C2A">
              <w:rPr>
                <w:i/>
                <w:sz w:val="24"/>
                <w:szCs w:val="24"/>
              </w:rPr>
              <w:t>соответ</w:t>
            </w:r>
            <w:proofErr w:type="spellEnd"/>
            <w:r w:rsidRPr="00912C2A">
              <w:rPr>
                <w:i/>
                <w:sz w:val="24"/>
                <w:szCs w:val="24"/>
              </w:rPr>
              <w:t xml:space="preserve">. макс. </w:t>
            </w:r>
            <w:proofErr w:type="spellStart"/>
            <w:r w:rsidRPr="00912C2A">
              <w:rPr>
                <w:i/>
                <w:sz w:val="24"/>
                <w:szCs w:val="24"/>
              </w:rPr>
              <w:t>мощ</w:t>
            </w:r>
            <w:proofErr w:type="spellEnd"/>
            <w:r w:rsidRPr="00912C2A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i/>
                <w:sz w:val="24"/>
                <w:szCs w:val="24"/>
              </w:rPr>
              <w:t>энергопринимающих</w:t>
            </w:r>
            <w:proofErr w:type="spellEnd"/>
            <w:r w:rsidRPr="00912C2A">
              <w:rPr>
                <w:i/>
                <w:sz w:val="24"/>
                <w:szCs w:val="24"/>
              </w:rPr>
              <w:t xml:space="preserve">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1.10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912C2A">
              <w:rPr>
                <w:i/>
                <w:sz w:val="24"/>
                <w:szCs w:val="24"/>
              </w:rPr>
              <w:t>мощ</w:t>
            </w:r>
            <w:proofErr w:type="spellEnd"/>
            <w:r w:rsidRPr="00912C2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</w:rPr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pStyle w:val="ac"/>
              <w:tabs>
                <w:tab w:val="left" w:pos="142"/>
                <w:tab w:val="left" w:pos="426"/>
                <w:tab w:val="left" w:pos="1276"/>
              </w:tabs>
              <w:spacing w:line="214" w:lineRule="auto"/>
              <w:ind w:left="0" w:firstLine="0"/>
              <w:rPr>
                <w:sz w:val="24"/>
                <w:szCs w:val="24"/>
              </w:rPr>
            </w:pPr>
            <w:r w:rsidRPr="00912C2A">
              <w:rPr>
                <w:bCs/>
                <w:i/>
                <w:sz w:val="24"/>
                <w:szCs w:val="24"/>
              </w:rPr>
              <w:t>№ ПТП2021/67748, Строительство ЛЭП-6кВ, КТП-6/0.4кВ, ЛЭП-0.4кВ ПС Останкино (ф.602) до границы участка заявителя, по адресу:</w:t>
            </w:r>
            <w:r w:rsidRPr="00912C2A">
              <w:t xml:space="preserve"> </w:t>
            </w:r>
            <w:r w:rsidRPr="00912C2A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>, Борский р-н, Бор г СОАО "Останкино-С", в 840 м относительно деревни Долгово в направлении на север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КТП-6/0,4кВ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rFonts w:eastAsia="Batang"/>
                <w:i/>
                <w:sz w:val="24"/>
                <w:szCs w:val="24"/>
              </w:rPr>
            </w:pPr>
            <w:r w:rsidRPr="00912C2A">
              <w:rPr>
                <w:rFonts w:eastAsia="Batang"/>
                <w:i/>
                <w:sz w:val="24"/>
                <w:szCs w:val="24"/>
              </w:rPr>
              <w:t xml:space="preserve">Трансформатор </w:t>
            </w:r>
            <w:r w:rsidRPr="00912C2A">
              <w:rPr>
                <w:i/>
                <w:sz w:val="24"/>
                <w:szCs w:val="24"/>
              </w:rPr>
              <w:t>ТМГэ-160/6/0,4кВ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Провод СИП-3 1х50мм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1,129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Линейная арматура для СИП-3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Стойка железобетонная СВм-110-5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rFonts w:eastAsia="Batang"/>
                <w:i/>
                <w:sz w:val="24"/>
                <w:szCs w:val="24"/>
              </w:rPr>
            </w:pPr>
            <w:r w:rsidRPr="00912C2A">
              <w:rPr>
                <w:rFonts w:eastAsia="Batang"/>
                <w:i/>
                <w:sz w:val="24"/>
                <w:szCs w:val="24"/>
              </w:rPr>
              <w:t>Разъединитель РЛНД-10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РВО-10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  <w:vertAlign w:val="superscript"/>
              </w:rPr>
            </w:pPr>
            <w:r w:rsidRPr="00912C2A">
              <w:rPr>
                <w:i/>
                <w:sz w:val="24"/>
                <w:szCs w:val="24"/>
              </w:rPr>
              <w:t>Провод СИП-2 3х95мм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  <w:r w:rsidRPr="00912C2A">
              <w:rPr>
                <w:i/>
                <w:sz w:val="24"/>
                <w:szCs w:val="24"/>
              </w:rPr>
              <w:t>+1х95мм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0,032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2.9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2.10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2.11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3-фазный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</w:rPr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2.12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Трансформаторы тока </w:t>
            </w:r>
            <w:proofErr w:type="spellStart"/>
            <w:r w:rsidRPr="00912C2A">
              <w:rPr>
                <w:i/>
                <w:sz w:val="24"/>
                <w:szCs w:val="24"/>
              </w:rPr>
              <w:t>соответ</w:t>
            </w:r>
            <w:proofErr w:type="spellEnd"/>
            <w:r w:rsidRPr="00912C2A">
              <w:rPr>
                <w:i/>
                <w:sz w:val="24"/>
                <w:szCs w:val="24"/>
              </w:rPr>
              <w:t xml:space="preserve">. макс. </w:t>
            </w:r>
            <w:proofErr w:type="spellStart"/>
            <w:r w:rsidRPr="00912C2A">
              <w:rPr>
                <w:i/>
                <w:sz w:val="24"/>
                <w:szCs w:val="24"/>
              </w:rPr>
              <w:t>мощ</w:t>
            </w:r>
            <w:proofErr w:type="spellEnd"/>
            <w:r w:rsidRPr="00912C2A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i/>
                <w:sz w:val="24"/>
                <w:szCs w:val="24"/>
              </w:rPr>
              <w:t>энергопринимающих</w:t>
            </w:r>
            <w:proofErr w:type="spellEnd"/>
            <w:r w:rsidRPr="00912C2A">
              <w:rPr>
                <w:i/>
                <w:sz w:val="24"/>
                <w:szCs w:val="24"/>
              </w:rPr>
              <w:t xml:space="preserve">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2.13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912C2A">
              <w:rPr>
                <w:i/>
                <w:sz w:val="24"/>
                <w:szCs w:val="24"/>
              </w:rPr>
              <w:t>мощ</w:t>
            </w:r>
            <w:proofErr w:type="spellEnd"/>
            <w:r w:rsidRPr="00912C2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</w:rPr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bCs/>
                <w:i/>
                <w:sz w:val="24"/>
                <w:szCs w:val="24"/>
              </w:rPr>
              <w:t xml:space="preserve">№ ПТП2021/67751, Строительство ЛЭП-6кВ, КТП-6/0.4кВ, ЛЭП-0.4кВ ПС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Толоконцево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(ф.607) до границы участка заявителя, по адресу:</w:t>
            </w:r>
            <w:r w:rsidRPr="00912C2A">
              <w:t xml:space="preserve"> </w:t>
            </w:r>
            <w:r w:rsidRPr="00912C2A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, Борский р-н, Бор г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Кантауровский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с/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с,примерно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в 0,7 км на северо-восток от д. Петухово уч. 4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КТП-6/0,4кВ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rFonts w:eastAsia="Batang"/>
                <w:i/>
                <w:sz w:val="24"/>
                <w:szCs w:val="24"/>
              </w:rPr>
            </w:pPr>
            <w:r w:rsidRPr="00912C2A">
              <w:rPr>
                <w:rFonts w:eastAsia="Batang"/>
                <w:i/>
                <w:sz w:val="24"/>
                <w:szCs w:val="24"/>
              </w:rPr>
              <w:t xml:space="preserve">Трансформатор </w:t>
            </w:r>
            <w:r w:rsidRPr="00912C2A">
              <w:rPr>
                <w:i/>
                <w:sz w:val="24"/>
                <w:szCs w:val="24"/>
              </w:rPr>
              <w:t>ТМГэ-63/6/0,4кВ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Провод СИП-3 1х50мм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0,063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lastRenderedPageBreak/>
              <w:t>3.4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Линейная арматура для СИП-3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Стойка железобетонная СВм-110-5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rFonts w:eastAsia="Batang"/>
                <w:i/>
                <w:sz w:val="24"/>
                <w:szCs w:val="24"/>
              </w:rPr>
            </w:pPr>
            <w:r w:rsidRPr="00912C2A">
              <w:rPr>
                <w:rFonts w:eastAsia="Batang"/>
                <w:i/>
                <w:sz w:val="24"/>
                <w:szCs w:val="24"/>
              </w:rPr>
              <w:t>Разъединитель РЛНД-10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rFonts w:eastAsia="Batang"/>
                <w:i/>
                <w:sz w:val="24"/>
                <w:szCs w:val="24"/>
              </w:rPr>
            </w:pPr>
            <w:r w:rsidRPr="00912C2A">
              <w:rPr>
                <w:rFonts w:eastAsia="Batang"/>
                <w:i/>
                <w:sz w:val="24"/>
                <w:szCs w:val="24"/>
              </w:rPr>
              <w:t>Предохранитель кварцевый ПК-10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proofErr w:type="spellStart"/>
            <w:r w:rsidRPr="00912C2A">
              <w:rPr>
                <w:i/>
                <w:sz w:val="24"/>
                <w:szCs w:val="24"/>
              </w:rPr>
              <w:t>компл</w:t>
            </w:r>
            <w:proofErr w:type="spellEnd"/>
            <w:r w:rsidRPr="00912C2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rStyle w:val="afd"/>
                <w:b w:val="0"/>
                <w:i/>
                <w:sz w:val="24"/>
                <w:szCs w:val="24"/>
              </w:rPr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rFonts w:eastAsia="Batang"/>
                <w:i/>
                <w:sz w:val="24"/>
                <w:szCs w:val="24"/>
              </w:rPr>
            </w:pPr>
            <w:r w:rsidRPr="00912C2A">
              <w:rPr>
                <w:rFonts w:eastAsia="Batang"/>
                <w:i/>
                <w:sz w:val="24"/>
                <w:szCs w:val="24"/>
              </w:rPr>
              <w:t>Индикатор короткого замыкания для ВЛ-10кВ (ИКЗ)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proofErr w:type="spellStart"/>
            <w:r w:rsidRPr="00912C2A">
              <w:rPr>
                <w:i/>
                <w:sz w:val="24"/>
                <w:szCs w:val="24"/>
              </w:rPr>
              <w:t>компл</w:t>
            </w:r>
            <w:proofErr w:type="spellEnd"/>
            <w:r w:rsidRPr="00912C2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rStyle w:val="afd"/>
                <w:b w:val="0"/>
                <w:i/>
                <w:sz w:val="24"/>
                <w:szCs w:val="24"/>
              </w:rPr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3.9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  <w:vertAlign w:val="superscript"/>
              </w:rPr>
            </w:pPr>
            <w:r w:rsidRPr="00912C2A">
              <w:rPr>
                <w:i/>
                <w:sz w:val="24"/>
                <w:szCs w:val="24"/>
              </w:rPr>
              <w:t>Провод СИП-2 3×70мм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  <w:r w:rsidRPr="00912C2A">
              <w:rPr>
                <w:i/>
                <w:sz w:val="24"/>
                <w:szCs w:val="24"/>
              </w:rPr>
              <w:t>+1×70мм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0,053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3.10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  <w:vertAlign w:val="superscript"/>
              </w:rPr>
            </w:pPr>
            <w:r w:rsidRPr="00912C2A">
              <w:rPr>
                <w:i/>
                <w:sz w:val="24"/>
                <w:szCs w:val="24"/>
              </w:rPr>
              <w:t>Провод СИП-2 3×50мм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  <w:r w:rsidRPr="00912C2A">
              <w:rPr>
                <w:i/>
                <w:sz w:val="24"/>
                <w:szCs w:val="24"/>
              </w:rPr>
              <w:t>+1×54,6мм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0,397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3.11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3.12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3.13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3-х фазный счетчик (типа </w:t>
            </w:r>
            <w:r w:rsidRPr="00912C2A">
              <w:rPr>
                <w:bCs/>
                <w:i/>
                <w:color w:val="000000"/>
                <w:sz w:val="24"/>
                <w:szCs w:val="24"/>
              </w:rPr>
              <w:t>CE308 С36.746.OGR1. QYDUVFZ GB01 SPDS)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3.14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912C2A">
              <w:rPr>
                <w:i/>
                <w:sz w:val="24"/>
                <w:szCs w:val="24"/>
              </w:rPr>
              <w:t>мощ</w:t>
            </w:r>
            <w:proofErr w:type="spellEnd"/>
            <w:r w:rsidRPr="00912C2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</w:rPr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bCs/>
                <w:i/>
                <w:sz w:val="24"/>
                <w:szCs w:val="24"/>
              </w:rPr>
              <w:t>№ ПТП2021/68823, Строительство ЛЭП-0.4кВ от РУ-0.4кВ ТП-1182 ПС Моховые Горы (ф.341 от РП-34) до границы участка заявителя, по адресу:</w:t>
            </w:r>
            <w:r w:rsidRPr="00912C2A">
              <w:t xml:space="preserve"> </w:t>
            </w:r>
            <w:r w:rsidRPr="00912C2A">
              <w:rPr>
                <w:bCs/>
                <w:i/>
                <w:sz w:val="24"/>
                <w:szCs w:val="24"/>
              </w:rPr>
              <w:t>Нижегородская область, г. Бор, пересечение ул. Буденного и Фрунзе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4.1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Группа рубильник-предохранители 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4.2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  <w:vertAlign w:val="superscript"/>
              </w:rPr>
            </w:pPr>
            <w:r w:rsidRPr="00912C2A">
              <w:rPr>
                <w:i/>
                <w:sz w:val="24"/>
                <w:szCs w:val="24"/>
              </w:rPr>
              <w:t>Кабель ААБл-1 4х120мм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0,293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4.3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Кабельная муфта типа 4КВТп-1-70/120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4.4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Кабельная муфта типа 4КНТп-1-70/120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4.5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ШРС 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4.6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3-фазный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4.7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Трансформаторы тока </w:t>
            </w:r>
            <w:proofErr w:type="spellStart"/>
            <w:r w:rsidRPr="00912C2A">
              <w:rPr>
                <w:i/>
                <w:sz w:val="24"/>
                <w:szCs w:val="24"/>
              </w:rPr>
              <w:t>соответ</w:t>
            </w:r>
            <w:proofErr w:type="spellEnd"/>
            <w:r w:rsidRPr="00912C2A">
              <w:rPr>
                <w:i/>
                <w:sz w:val="24"/>
                <w:szCs w:val="24"/>
              </w:rPr>
              <w:t xml:space="preserve">. макс. </w:t>
            </w:r>
            <w:proofErr w:type="spellStart"/>
            <w:r w:rsidRPr="00912C2A">
              <w:rPr>
                <w:i/>
                <w:sz w:val="24"/>
                <w:szCs w:val="24"/>
              </w:rPr>
              <w:t>мощ</w:t>
            </w:r>
            <w:proofErr w:type="spellEnd"/>
            <w:r w:rsidRPr="00912C2A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912C2A">
              <w:rPr>
                <w:i/>
                <w:sz w:val="24"/>
                <w:szCs w:val="24"/>
              </w:rPr>
              <w:t>энергопринимающих</w:t>
            </w:r>
            <w:proofErr w:type="spellEnd"/>
            <w:r w:rsidRPr="00912C2A">
              <w:rPr>
                <w:i/>
                <w:sz w:val="24"/>
                <w:szCs w:val="24"/>
              </w:rPr>
              <w:t xml:space="preserve">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4.8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912C2A">
              <w:rPr>
                <w:i/>
                <w:sz w:val="24"/>
                <w:szCs w:val="24"/>
              </w:rPr>
              <w:t>мощ</w:t>
            </w:r>
            <w:proofErr w:type="spellEnd"/>
            <w:r w:rsidRPr="00912C2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bCs/>
                <w:i/>
                <w:sz w:val="24"/>
                <w:szCs w:val="24"/>
              </w:rPr>
              <w:t>№ ПТП2021/68868, Строительство КТП-6/0.4кВ, ЛЭП-6кВ, ЛЭП-0.4кВ от опоры ВЛ-6кВ ф.602 ПС Останкино до границы участка заявителя, по адресу:</w:t>
            </w:r>
            <w:r w:rsidRPr="00912C2A">
              <w:t xml:space="preserve"> </w:t>
            </w:r>
            <w:r w:rsidRPr="00912C2A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, Борский р-н, Бор г Борское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районнное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лесничество,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Краснораменское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районное лесничество, квартал 53, выдел 32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5.1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КТП-6/0,4кВ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5.2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rFonts w:eastAsia="Batang"/>
                <w:i/>
                <w:sz w:val="24"/>
                <w:szCs w:val="24"/>
              </w:rPr>
            </w:pPr>
            <w:r w:rsidRPr="00912C2A">
              <w:rPr>
                <w:rFonts w:eastAsia="Batang"/>
                <w:i/>
                <w:sz w:val="24"/>
                <w:szCs w:val="24"/>
              </w:rPr>
              <w:t xml:space="preserve">Трансформатор </w:t>
            </w:r>
            <w:r w:rsidRPr="00912C2A">
              <w:rPr>
                <w:i/>
                <w:sz w:val="24"/>
                <w:szCs w:val="24"/>
              </w:rPr>
              <w:t>ТМГэ-25/6/0,4кВ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lastRenderedPageBreak/>
              <w:t>5.3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Провод СИП-3 1х50мм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3,762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5.4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Линейная арматура для СИП-3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5.5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Стойка железобетонная СВм-110-5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41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5.6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rFonts w:eastAsia="Batang"/>
                <w:i/>
                <w:sz w:val="24"/>
                <w:szCs w:val="24"/>
              </w:rPr>
            </w:pPr>
            <w:r w:rsidRPr="00912C2A">
              <w:rPr>
                <w:rFonts w:eastAsia="Batang"/>
                <w:i/>
                <w:sz w:val="24"/>
                <w:szCs w:val="24"/>
              </w:rPr>
              <w:t>Разъединитель РЛНД-10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5.7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РВО-10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</w:rPr>
            </w:pPr>
            <w:r w:rsidRPr="00912C2A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5.8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  <w:vertAlign w:val="superscript"/>
              </w:rPr>
            </w:pPr>
            <w:r w:rsidRPr="00912C2A">
              <w:rPr>
                <w:i/>
                <w:sz w:val="24"/>
                <w:szCs w:val="24"/>
              </w:rPr>
              <w:t>Провод СИП-2 3х16мм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  <w:r w:rsidRPr="00912C2A">
              <w:rPr>
                <w:i/>
                <w:sz w:val="24"/>
                <w:szCs w:val="24"/>
              </w:rPr>
              <w:t>+1х25мм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0,011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5.9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5.10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5.11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3-фазный счетчик эл. энергии</w:t>
            </w:r>
            <w:r w:rsidRPr="00912C2A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912C2A">
              <w:rPr>
                <w:bCs/>
                <w:i/>
                <w:color w:val="000000"/>
                <w:sz w:val="24"/>
                <w:szCs w:val="24"/>
              </w:rPr>
              <w:t>CE308 С36.746.OGR1. QYDUVFZ GB01 SPDS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</w:rPr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5.12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912C2A">
              <w:rPr>
                <w:i/>
                <w:sz w:val="24"/>
                <w:szCs w:val="24"/>
              </w:rPr>
              <w:t>мощ</w:t>
            </w:r>
            <w:proofErr w:type="spellEnd"/>
            <w:r w:rsidRPr="00912C2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</w:rPr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  <w:i/>
                <w:sz w:val="24"/>
                <w:szCs w:val="24"/>
              </w:rPr>
            </w:pPr>
            <w:r w:rsidRPr="00912C2A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912C2A" w:rsidRDefault="00713ABE" w:rsidP="00912283">
            <w:pPr>
              <w:spacing w:line="214" w:lineRule="auto"/>
              <w:jc w:val="center"/>
              <w:rPr>
                <w:sz w:val="24"/>
                <w:szCs w:val="24"/>
              </w:rPr>
            </w:pPr>
            <w:r w:rsidRPr="00912C2A">
              <w:rPr>
                <w:bCs/>
                <w:i/>
                <w:sz w:val="24"/>
                <w:szCs w:val="24"/>
              </w:rPr>
              <w:t>№ ПТП2021/68822, Строительство ЛЭП-0.4кВ от опоры ВЛ-0.4кВ ТП-375 гр.3 ПС Борская (ф.1007) до границы участка заявителя, по адресу:</w:t>
            </w:r>
            <w:r w:rsidRPr="00912C2A">
              <w:t xml:space="preserve"> </w:t>
            </w:r>
            <w:r w:rsidRPr="00912C2A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, Борский р-н, Санаторная </w:t>
            </w:r>
            <w:proofErr w:type="spellStart"/>
            <w:r w:rsidRPr="00912C2A">
              <w:rPr>
                <w:bCs/>
                <w:i/>
                <w:sz w:val="24"/>
                <w:szCs w:val="24"/>
              </w:rPr>
              <w:t>ул</w:t>
            </w:r>
            <w:proofErr w:type="spellEnd"/>
            <w:r w:rsidRPr="00912C2A">
              <w:rPr>
                <w:bCs/>
                <w:i/>
                <w:sz w:val="24"/>
                <w:szCs w:val="24"/>
              </w:rPr>
              <w:t xml:space="preserve"> уч. 248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6.1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  <w:vertAlign w:val="superscript"/>
              </w:rPr>
            </w:pPr>
            <w:r w:rsidRPr="00912C2A">
              <w:rPr>
                <w:i/>
                <w:sz w:val="24"/>
                <w:szCs w:val="24"/>
              </w:rPr>
              <w:t>Провод СИП-2 3х50мм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  <w:r w:rsidRPr="00912C2A">
              <w:rPr>
                <w:i/>
                <w:sz w:val="24"/>
                <w:szCs w:val="24"/>
              </w:rPr>
              <w:t>+1х54.6мм</w:t>
            </w:r>
            <w:r w:rsidRPr="00912C2A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0,251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6.2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6.3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6.4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3-фазный счетчик эл. энергии</w:t>
            </w:r>
            <w:r w:rsidRPr="003A7A0F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3A7A0F">
              <w:rPr>
                <w:bCs/>
                <w:i/>
                <w:color w:val="000000"/>
                <w:sz w:val="24"/>
                <w:szCs w:val="24"/>
              </w:rPr>
              <w:t>CE308 С36.746.OGR1. QYDUVFZ GB01 SPDS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</w:rPr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912C2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i/>
                <w:sz w:val="24"/>
                <w:szCs w:val="24"/>
              </w:rPr>
            </w:pPr>
            <w:r w:rsidRPr="00912C2A">
              <w:rPr>
                <w:i/>
                <w:sz w:val="24"/>
                <w:szCs w:val="24"/>
              </w:rPr>
              <w:t>6.5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spacing w:line="214" w:lineRule="auto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3A7A0F">
              <w:rPr>
                <w:i/>
                <w:sz w:val="24"/>
                <w:szCs w:val="24"/>
              </w:rPr>
              <w:t>мощ</w:t>
            </w:r>
            <w:proofErr w:type="spellEnd"/>
            <w:r w:rsidRPr="003A7A0F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spacing w:line="214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12C2A" w:rsidRDefault="00713ABE" w:rsidP="00912283">
            <w:pPr>
              <w:spacing w:line="214" w:lineRule="auto"/>
              <w:jc w:val="center"/>
              <w:rPr>
                <w:b/>
              </w:rPr>
            </w:pPr>
            <w:r w:rsidRPr="00912C2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D55850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D25768" w:rsidRDefault="00713ABE" w:rsidP="00912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sz w:val="24"/>
                <w:szCs w:val="24"/>
              </w:rPr>
            </w:pPr>
            <w:r w:rsidRPr="003A7A0F">
              <w:rPr>
                <w:bCs/>
                <w:i/>
                <w:sz w:val="24"/>
                <w:szCs w:val="24"/>
              </w:rPr>
              <w:t>№</w:t>
            </w:r>
            <w:r w:rsidRPr="003A7A0F">
              <w:t xml:space="preserve"> </w:t>
            </w:r>
            <w:r w:rsidRPr="003A7A0F">
              <w:rPr>
                <w:bCs/>
                <w:i/>
                <w:sz w:val="24"/>
                <w:szCs w:val="24"/>
              </w:rPr>
              <w:t>ПТП2020/65960, Строительство ЛЭП-0.4кВ от опоры ВЛ-0.4кВ ТП-59 гр.1 ПС Кварц (ф.1007) до границы участка заявителя, по адресу:</w:t>
            </w:r>
            <w:r w:rsidRPr="003A7A0F">
              <w:t xml:space="preserve"> </w:t>
            </w:r>
            <w:r w:rsidRPr="003A7A0F">
              <w:rPr>
                <w:bCs/>
                <w:i/>
                <w:sz w:val="24"/>
                <w:szCs w:val="24"/>
              </w:rPr>
              <w:t xml:space="preserve">Нижегородская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, Борский р-н, Бор г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Ситниковский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 с/с, севернее д.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Зыково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>, участок 24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rFonts w:eastAsia="Batang"/>
                <w:i/>
                <w:sz w:val="24"/>
                <w:szCs w:val="24"/>
              </w:rPr>
            </w:pPr>
            <w:r w:rsidRPr="003A7A0F">
              <w:rPr>
                <w:rFonts w:eastAsia="Batang"/>
                <w:i/>
                <w:sz w:val="24"/>
                <w:szCs w:val="24"/>
              </w:rPr>
              <w:t xml:space="preserve">Трансформатор </w:t>
            </w:r>
            <w:r w:rsidRPr="003A7A0F">
              <w:rPr>
                <w:i/>
                <w:sz w:val="24"/>
                <w:szCs w:val="24"/>
              </w:rPr>
              <w:t>ТМГэ-250/10/0,4кВ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362C7B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spacing w:line="228" w:lineRule="auto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 xml:space="preserve">Рубильник мачтовый </w:t>
            </w:r>
            <w:r w:rsidRPr="003A7A0F">
              <w:rPr>
                <w:i/>
                <w:sz w:val="24"/>
                <w:szCs w:val="24"/>
                <w:lang w:val="en-US"/>
              </w:rPr>
              <w:t>SZ</w:t>
            </w:r>
            <w:r w:rsidRPr="003A7A0F">
              <w:rPr>
                <w:i/>
                <w:sz w:val="24"/>
                <w:szCs w:val="24"/>
              </w:rPr>
              <w:t>151 трехполюсный 160А  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spacing w:line="228" w:lineRule="auto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spacing w:line="228" w:lineRule="auto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62C7B" w:rsidRDefault="00713ABE" w:rsidP="00912283">
            <w:pPr>
              <w:pStyle w:val="Normal"/>
              <w:spacing w:line="228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62C7B">
              <w:rPr>
                <w:i/>
                <w:sz w:val="24"/>
                <w:szCs w:val="24"/>
              </w:rPr>
              <w:t>Необходимость установки определить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  <w:vertAlign w:val="superscript"/>
              </w:rPr>
            </w:pPr>
            <w:r w:rsidRPr="003A7A0F">
              <w:rPr>
                <w:i/>
                <w:sz w:val="24"/>
                <w:szCs w:val="24"/>
              </w:rPr>
              <w:t>Провод СИП-2 3×95мм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  <w:r w:rsidRPr="003A7A0F">
              <w:rPr>
                <w:i/>
                <w:sz w:val="24"/>
                <w:szCs w:val="24"/>
              </w:rPr>
              <w:t>+1×95мм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0,387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  <w:vertAlign w:val="superscript"/>
              </w:rPr>
            </w:pPr>
            <w:r w:rsidRPr="003A7A0F">
              <w:rPr>
                <w:i/>
                <w:sz w:val="24"/>
                <w:szCs w:val="24"/>
              </w:rPr>
              <w:t>Провод СИП-2 3×50мм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  <w:r w:rsidRPr="003A7A0F">
              <w:rPr>
                <w:i/>
                <w:sz w:val="24"/>
                <w:szCs w:val="24"/>
              </w:rPr>
              <w:t>+1×54,6мм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0,408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7.4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65432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spacing w:line="216" w:lineRule="auto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3-х 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spacing w:line="216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spacing w:line="216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654329" w:rsidRDefault="00713ABE" w:rsidP="00912283">
            <w:pPr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654329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65432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spacing w:line="216" w:lineRule="auto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1-х 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spacing w:line="216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spacing w:line="216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654329" w:rsidRDefault="00713ABE" w:rsidP="00912283">
            <w:pPr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654329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BE208C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3A7A0F">
              <w:rPr>
                <w:i/>
                <w:sz w:val="24"/>
                <w:szCs w:val="24"/>
              </w:rPr>
              <w:t>мощ</w:t>
            </w:r>
            <w:proofErr w:type="spellEnd"/>
            <w:r w:rsidRPr="003A7A0F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BE208C" w:rsidRDefault="00713ABE" w:rsidP="00912283">
            <w:pPr>
              <w:jc w:val="center"/>
              <w:rPr>
                <w:b/>
              </w:rPr>
            </w:pPr>
            <w:r w:rsidRPr="00BE208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4A16F3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9463F9" w:rsidRDefault="00713ABE" w:rsidP="0091228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3A7A0F" w:rsidRDefault="00713ABE" w:rsidP="00912283">
            <w:pPr>
              <w:pStyle w:val="ac"/>
              <w:tabs>
                <w:tab w:val="left" w:pos="142"/>
                <w:tab w:val="left" w:pos="426"/>
                <w:tab w:val="left" w:pos="1276"/>
              </w:tabs>
              <w:rPr>
                <w:bCs/>
                <w:i/>
                <w:sz w:val="24"/>
                <w:szCs w:val="24"/>
              </w:rPr>
            </w:pPr>
            <w:r w:rsidRPr="003A7A0F">
              <w:rPr>
                <w:bCs/>
                <w:i/>
                <w:sz w:val="24"/>
                <w:szCs w:val="24"/>
              </w:rPr>
              <w:t xml:space="preserve">№ ПТП2020/66259, Строительство КТП-10/0.4кВ, ЛЭП-10кВ, ЛЭП-0.4кВ ПС Кварц (ф.1014) до границы участка заявителя, по адресу: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ижегородская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, Борский р-н, Бор г микрорайон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Шерстнево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 Поле, ул. Семейная, уч. 9,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ул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 Загородная, уч. 21, Рассветная, уч. 24.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КТП-10/0,4кВ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rFonts w:eastAsia="Batang"/>
                <w:i/>
                <w:sz w:val="24"/>
                <w:szCs w:val="24"/>
              </w:rPr>
            </w:pPr>
            <w:r w:rsidRPr="003A7A0F">
              <w:rPr>
                <w:rFonts w:eastAsia="Batang"/>
                <w:i/>
                <w:sz w:val="24"/>
                <w:szCs w:val="24"/>
              </w:rPr>
              <w:t xml:space="preserve">Трансформатор </w:t>
            </w:r>
            <w:r w:rsidRPr="003A7A0F">
              <w:rPr>
                <w:i/>
                <w:sz w:val="24"/>
                <w:szCs w:val="24"/>
              </w:rPr>
              <w:t>ТМГэ-250/10/0,4кВ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rFonts w:eastAsia="Batang"/>
                <w:i/>
                <w:sz w:val="24"/>
                <w:szCs w:val="24"/>
              </w:rPr>
            </w:pPr>
            <w:r w:rsidRPr="003A7A0F">
              <w:rPr>
                <w:rFonts w:eastAsia="Batang"/>
                <w:i/>
                <w:sz w:val="24"/>
                <w:szCs w:val="24"/>
              </w:rPr>
              <w:t>Разъединитель РЛНД-10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rFonts w:eastAsia="Batang"/>
                <w:i/>
                <w:sz w:val="24"/>
                <w:szCs w:val="24"/>
              </w:rPr>
            </w:pPr>
            <w:r w:rsidRPr="003A7A0F">
              <w:rPr>
                <w:rFonts w:eastAsia="Batang"/>
                <w:i/>
                <w:sz w:val="24"/>
                <w:szCs w:val="24"/>
              </w:rPr>
              <w:t>Предохранитель кварцевый ПК-10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3A7A0F">
              <w:rPr>
                <w:i/>
                <w:sz w:val="24"/>
                <w:szCs w:val="24"/>
              </w:rPr>
              <w:t>компл</w:t>
            </w:r>
            <w:proofErr w:type="spellEnd"/>
            <w:r w:rsidRPr="003A7A0F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  <w:rPr>
                <w:rStyle w:val="afd"/>
                <w:b w:val="0"/>
                <w:i/>
                <w:sz w:val="24"/>
                <w:szCs w:val="24"/>
              </w:rPr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rFonts w:eastAsia="Batang"/>
                <w:i/>
                <w:sz w:val="24"/>
                <w:szCs w:val="24"/>
              </w:rPr>
            </w:pPr>
            <w:r w:rsidRPr="003A7A0F">
              <w:rPr>
                <w:rFonts w:eastAsia="Batang"/>
                <w:i/>
                <w:sz w:val="24"/>
                <w:szCs w:val="24"/>
              </w:rPr>
              <w:t>Индикатор короткого замыкания для ВЛ-10кВ (ИКЗ)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3A7A0F">
              <w:rPr>
                <w:i/>
                <w:sz w:val="24"/>
                <w:szCs w:val="24"/>
              </w:rPr>
              <w:t>компл</w:t>
            </w:r>
            <w:proofErr w:type="spellEnd"/>
            <w:r w:rsidRPr="003A7A0F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  <w:rPr>
                <w:rStyle w:val="afd"/>
                <w:b w:val="0"/>
                <w:i/>
                <w:sz w:val="24"/>
                <w:szCs w:val="24"/>
              </w:rPr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  <w:vertAlign w:val="superscript"/>
              </w:rPr>
            </w:pPr>
            <w:r w:rsidRPr="003A7A0F">
              <w:rPr>
                <w:i/>
                <w:sz w:val="24"/>
                <w:szCs w:val="24"/>
              </w:rPr>
              <w:t>Провод СИП-3 1х50мм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0,063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Стойка железобетонная СВм-110-5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Линейная арматура для СИП-3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8.9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  <w:vertAlign w:val="superscript"/>
              </w:rPr>
            </w:pPr>
            <w:r w:rsidRPr="003A7A0F">
              <w:rPr>
                <w:i/>
                <w:sz w:val="24"/>
                <w:szCs w:val="24"/>
              </w:rPr>
              <w:t>Провод СИП-2 3×70мм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  <w:r w:rsidRPr="003A7A0F">
              <w:rPr>
                <w:i/>
                <w:sz w:val="24"/>
                <w:szCs w:val="24"/>
              </w:rPr>
              <w:t>+1×70мм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0,361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8.10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Провод СИП-2 3×50мм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  <w:r w:rsidRPr="003A7A0F">
              <w:rPr>
                <w:i/>
                <w:sz w:val="24"/>
                <w:szCs w:val="24"/>
              </w:rPr>
              <w:t>+1×54,6мм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0,157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8.11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23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8.12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BE208C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8.13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3-х 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BE208C" w:rsidRDefault="00713ABE" w:rsidP="00912283">
            <w:pPr>
              <w:jc w:val="center"/>
              <w:rPr>
                <w:b/>
              </w:rPr>
            </w:pPr>
            <w:r w:rsidRPr="00BE208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BE208C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8.14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3A7A0F">
              <w:rPr>
                <w:i/>
                <w:sz w:val="24"/>
                <w:szCs w:val="24"/>
              </w:rPr>
              <w:t>мощ</w:t>
            </w:r>
            <w:proofErr w:type="spellEnd"/>
            <w:r w:rsidRPr="003A7A0F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BE208C" w:rsidRDefault="00713ABE" w:rsidP="00912283">
            <w:pPr>
              <w:jc w:val="center"/>
              <w:rPr>
                <w:b/>
              </w:rPr>
            </w:pPr>
            <w:r w:rsidRPr="00BE208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D55850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BE7E86" w:rsidRDefault="00713ABE" w:rsidP="00912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3A7A0F" w:rsidRDefault="00713ABE" w:rsidP="00912283">
            <w:pPr>
              <w:jc w:val="center"/>
              <w:rPr>
                <w:sz w:val="24"/>
                <w:szCs w:val="24"/>
              </w:rPr>
            </w:pPr>
            <w:r w:rsidRPr="003A7A0F">
              <w:rPr>
                <w:bCs/>
                <w:i/>
                <w:sz w:val="24"/>
                <w:szCs w:val="24"/>
              </w:rPr>
              <w:t xml:space="preserve">№ ПТП2020/64459 , Строительство ЛЭП-0.4кВ от РУ-0.4кВ ТП-313 ПС СГ-36  (ЛЭП-602) до границы участка заявителя, по адресу: Нижегородская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, Борский р-н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Краснослободский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 с/с, в 3 км на северо-восток от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д.Воронино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>.</w:t>
            </w:r>
          </w:p>
        </w:tc>
      </w:tr>
      <w:tr w:rsidR="00713ABE" w:rsidRPr="00A23C7A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spacing w:line="216" w:lineRule="auto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Группа рубильник-предохранители 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spacing w:line="216" w:lineRule="auto"/>
              <w:jc w:val="center"/>
              <w:rPr>
                <w:i/>
                <w:sz w:val="24"/>
                <w:szCs w:val="24"/>
              </w:rPr>
            </w:pPr>
            <w:proofErr w:type="spellStart"/>
            <w:r w:rsidRPr="003A7A0F">
              <w:rPr>
                <w:i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A23C7A" w:rsidRDefault="00713ABE" w:rsidP="00912283">
            <w:pPr>
              <w:spacing w:line="216" w:lineRule="auto"/>
              <w:jc w:val="center"/>
              <w:rPr>
                <w:b/>
                <w:i/>
              </w:rPr>
            </w:pPr>
            <w:r w:rsidRPr="00A23C7A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  <w:vertAlign w:val="superscript"/>
              </w:rPr>
            </w:pPr>
            <w:r w:rsidRPr="003A7A0F">
              <w:rPr>
                <w:i/>
                <w:sz w:val="24"/>
                <w:szCs w:val="24"/>
              </w:rPr>
              <w:t>Провод СИП-2 3×70мм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  <w:r w:rsidRPr="003A7A0F">
              <w:rPr>
                <w:i/>
                <w:sz w:val="24"/>
                <w:szCs w:val="24"/>
              </w:rPr>
              <w:t>+1×70мм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0,240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574D01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574D01" w:rsidRDefault="00713ABE" w:rsidP="00912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ABE" w:rsidRPr="003A7A0F" w:rsidRDefault="00713ABE" w:rsidP="00912283">
            <w:pPr>
              <w:jc w:val="center"/>
              <w:rPr>
                <w:sz w:val="24"/>
                <w:szCs w:val="24"/>
              </w:rPr>
            </w:pPr>
            <w:r w:rsidRPr="003A7A0F">
              <w:rPr>
                <w:bCs/>
                <w:i/>
                <w:sz w:val="24"/>
                <w:szCs w:val="24"/>
              </w:rPr>
              <w:t xml:space="preserve">№ ПТП2020/66249, Строительство КТП-6/0.4кВ, ЛЭП-6кВ, ЛЭП-0.4кВ ПС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Толоконцево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 (ф.604) до границы участка заявителя, по адресу: Нижегородская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, Борский р-н г. Бор,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нп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 п. Неклюдово, ул. квартал Дружба, д. уч. 34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КТП-6/0,4кВ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rFonts w:eastAsia="Batang"/>
                <w:i/>
                <w:sz w:val="24"/>
                <w:szCs w:val="24"/>
              </w:rPr>
            </w:pPr>
            <w:r w:rsidRPr="003A7A0F">
              <w:rPr>
                <w:rFonts w:eastAsia="Batang"/>
                <w:i/>
                <w:sz w:val="24"/>
                <w:szCs w:val="24"/>
              </w:rPr>
              <w:t xml:space="preserve">Трансформатор </w:t>
            </w:r>
            <w:r w:rsidRPr="003A7A0F">
              <w:rPr>
                <w:i/>
                <w:sz w:val="24"/>
                <w:szCs w:val="24"/>
              </w:rPr>
              <w:t>ТМГэ-160/6/0,4кВ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rFonts w:eastAsia="Batang"/>
                <w:i/>
                <w:sz w:val="24"/>
                <w:szCs w:val="24"/>
              </w:rPr>
            </w:pPr>
            <w:r w:rsidRPr="003A7A0F">
              <w:rPr>
                <w:rFonts w:eastAsia="Batang"/>
                <w:i/>
                <w:sz w:val="24"/>
                <w:szCs w:val="24"/>
              </w:rPr>
              <w:t>Разъединитель РЛНД-10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  <w:vertAlign w:val="superscript"/>
              </w:rPr>
            </w:pPr>
            <w:r w:rsidRPr="003A7A0F">
              <w:rPr>
                <w:i/>
                <w:sz w:val="24"/>
                <w:szCs w:val="24"/>
              </w:rPr>
              <w:t>Кабель ААБл-10 3х70мм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0,143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Кабельная муфта типа 3КВТп-10-70/120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Кабельная муфта типа 3КНТп-10-70/120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10.7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  <w:vertAlign w:val="superscript"/>
              </w:rPr>
            </w:pPr>
            <w:r w:rsidRPr="003A7A0F">
              <w:rPr>
                <w:i/>
                <w:sz w:val="24"/>
                <w:szCs w:val="24"/>
              </w:rPr>
              <w:t>Провод СИП-2 3×95мм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  <w:r w:rsidRPr="003A7A0F">
              <w:rPr>
                <w:i/>
                <w:sz w:val="24"/>
                <w:szCs w:val="24"/>
              </w:rPr>
              <w:t>+1×95мм</w:t>
            </w:r>
            <w:r w:rsidRPr="003A7A0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0,021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10.8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Стойка железобетонная СВм-95-3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10.9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BE208C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10.10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3-х фазный счетчик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BE208C" w:rsidRDefault="00713ABE" w:rsidP="00912283">
            <w:pPr>
              <w:jc w:val="center"/>
              <w:rPr>
                <w:b/>
              </w:rPr>
            </w:pPr>
            <w:r w:rsidRPr="00BE208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65432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10.11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spacing w:line="216" w:lineRule="auto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 xml:space="preserve">Трансформаторы тока </w:t>
            </w:r>
            <w:proofErr w:type="spellStart"/>
            <w:r w:rsidRPr="003A7A0F">
              <w:rPr>
                <w:i/>
                <w:sz w:val="24"/>
                <w:szCs w:val="24"/>
              </w:rPr>
              <w:t>соответ</w:t>
            </w:r>
            <w:proofErr w:type="spellEnd"/>
            <w:r w:rsidRPr="003A7A0F">
              <w:rPr>
                <w:i/>
                <w:sz w:val="24"/>
                <w:szCs w:val="24"/>
              </w:rPr>
              <w:t xml:space="preserve">. макс. </w:t>
            </w:r>
            <w:proofErr w:type="spellStart"/>
            <w:r w:rsidRPr="003A7A0F">
              <w:rPr>
                <w:i/>
                <w:sz w:val="24"/>
                <w:szCs w:val="24"/>
              </w:rPr>
              <w:t>мощ</w:t>
            </w:r>
            <w:proofErr w:type="spellEnd"/>
            <w:r w:rsidRPr="003A7A0F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3A7A0F">
              <w:rPr>
                <w:i/>
                <w:sz w:val="24"/>
                <w:szCs w:val="24"/>
              </w:rPr>
              <w:t>энергопринимающих</w:t>
            </w:r>
            <w:proofErr w:type="spellEnd"/>
            <w:r w:rsidRPr="003A7A0F">
              <w:rPr>
                <w:i/>
                <w:sz w:val="24"/>
                <w:szCs w:val="24"/>
              </w:rPr>
              <w:t xml:space="preserve">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spacing w:line="216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pStyle w:val="Normal"/>
              <w:spacing w:line="216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A7A0F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654329" w:rsidRDefault="00713ABE" w:rsidP="00912283">
            <w:pPr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654329">
              <w:rPr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D55850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350FA" w:rsidRDefault="00713ABE" w:rsidP="009122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A7A0F" w:rsidRDefault="00713ABE" w:rsidP="00912283">
            <w:pPr>
              <w:jc w:val="center"/>
              <w:rPr>
                <w:sz w:val="24"/>
                <w:szCs w:val="24"/>
              </w:rPr>
            </w:pPr>
            <w:r w:rsidRPr="003A7A0F">
              <w:rPr>
                <w:bCs/>
                <w:i/>
                <w:sz w:val="24"/>
                <w:szCs w:val="24"/>
              </w:rPr>
              <w:t xml:space="preserve">№ ПТП2020/66269, Строительство ЛЭП-0.4кВ от опоры ВЛ-0.4кВ ТП-737 и ТП-933 ПС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Толоконцево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 (ф.607) до границы участка заявителя, по адресу: Нижегородская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обл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, Борский р-н, Бор г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Ситниковский</w:t>
            </w:r>
            <w:proofErr w:type="spellEnd"/>
            <w:r w:rsidRPr="003A7A0F">
              <w:rPr>
                <w:bCs/>
                <w:i/>
                <w:sz w:val="24"/>
                <w:szCs w:val="24"/>
              </w:rPr>
              <w:t xml:space="preserve"> сельсовет ,севернее </w:t>
            </w:r>
            <w:proofErr w:type="spellStart"/>
            <w:r w:rsidRPr="003A7A0F">
              <w:rPr>
                <w:bCs/>
                <w:i/>
                <w:sz w:val="24"/>
                <w:szCs w:val="24"/>
              </w:rPr>
              <w:t>д.Тайново</w:t>
            </w:r>
            <w:proofErr w:type="spellEnd"/>
          </w:p>
        </w:tc>
      </w:tr>
      <w:tr w:rsidR="00713ABE" w:rsidRPr="00362C7B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11.1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62C7B" w:rsidRDefault="00713ABE" w:rsidP="00912283">
            <w:pPr>
              <w:spacing w:line="228" w:lineRule="auto"/>
              <w:rPr>
                <w:i/>
                <w:sz w:val="24"/>
                <w:szCs w:val="24"/>
              </w:rPr>
            </w:pPr>
            <w:r w:rsidRPr="00362C7B">
              <w:rPr>
                <w:i/>
                <w:sz w:val="24"/>
                <w:szCs w:val="24"/>
              </w:rPr>
              <w:t xml:space="preserve">Рубильник мачтовый </w:t>
            </w:r>
            <w:r w:rsidRPr="00362C7B">
              <w:rPr>
                <w:i/>
                <w:sz w:val="24"/>
                <w:szCs w:val="24"/>
                <w:lang w:val="en-US"/>
              </w:rPr>
              <w:t>SZ</w:t>
            </w:r>
            <w:r w:rsidRPr="00362C7B">
              <w:rPr>
                <w:i/>
                <w:sz w:val="24"/>
                <w:szCs w:val="24"/>
              </w:rPr>
              <w:t>151 трехполюсный 160А  0,4кВ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62C7B" w:rsidRDefault="00713ABE" w:rsidP="00912283">
            <w:pPr>
              <w:spacing w:line="228" w:lineRule="auto"/>
              <w:jc w:val="center"/>
              <w:rPr>
                <w:i/>
                <w:sz w:val="24"/>
                <w:szCs w:val="24"/>
              </w:rPr>
            </w:pPr>
            <w:r w:rsidRPr="00362C7B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62C7B" w:rsidRDefault="00713ABE" w:rsidP="00912283">
            <w:pPr>
              <w:spacing w:line="228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362C7B" w:rsidRDefault="00713ABE" w:rsidP="00912283">
            <w:pPr>
              <w:pStyle w:val="Normal"/>
              <w:spacing w:line="228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62C7B">
              <w:rPr>
                <w:i/>
                <w:sz w:val="24"/>
                <w:szCs w:val="24"/>
              </w:rPr>
              <w:t>Необходимость установки определить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11.2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6B130C" w:rsidRDefault="00713ABE" w:rsidP="00912283">
            <w:pPr>
              <w:rPr>
                <w:i/>
                <w:sz w:val="24"/>
                <w:szCs w:val="24"/>
                <w:vertAlign w:val="superscript"/>
              </w:rPr>
            </w:pPr>
            <w:r w:rsidRPr="00FC0A19">
              <w:rPr>
                <w:i/>
                <w:sz w:val="24"/>
                <w:szCs w:val="24"/>
              </w:rPr>
              <w:t>Провод СИП-2 3×</w:t>
            </w:r>
            <w:r>
              <w:rPr>
                <w:i/>
                <w:sz w:val="24"/>
                <w:szCs w:val="24"/>
              </w:rPr>
              <w:t>25мм</w:t>
            </w:r>
            <w:r>
              <w:rPr>
                <w:i/>
                <w:sz w:val="24"/>
                <w:szCs w:val="24"/>
                <w:vertAlign w:val="superscript"/>
              </w:rPr>
              <w:t>2</w:t>
            </w:r>
            <w:r w:rsidRPr="00FC0A19">
              <w:rPr>
                <w:i/>
                <w:sz w:val="24"/>
                <w:szCs w:val="24"/>
              </w:rPr>
              <w:t>+1×</w:t>
            </w:r>
            <w:r>
              <w:rPr>
                <w:i/>
                <w:sz w:val="24"/>
                <w:szCs w:val="24"/>
              </w:rPr>
              <w:t>35мм</w:t>
            </w:r>
            <w:r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FC0A19">
              <w:rPr>
                <w:i/>
                <w:sz w:val="24"/>
                <w:szCs w:val="24"/>
              </w:rPr>
              <w:t>км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FC0A19">
              <w:rPr>
                <w:i/>
                <w:sz w:val="24"/>
                <w:szCs w:val="24"/>
              </w:rPr>
              <w:t>0,</w:t>
            </w:r>
            <w:r>
              <w:rPr>
                <w:i/>
                <w:sz w:val="24"/>
                <w:szCs w:val="24"/>
              </w:rPr>
              <w:t>303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11.3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rPr>
                <w:i/>
                <w:sz w:val="24"/>
                <w:szCs w:val="24"/>
              </w:rPr>
            </w:pPr>
            <w:r w:rsidRPr="00FC0A19">
              <w:rPr>
                <w:i/>
                <w:sz w:val="24"/>
                <w:szCs w:val="24"/>
              </w:rPr>
              <w:t>Стойка железобетонная СВ</w:t>
            </w:r>
            <w:r>
              <w:rPr>
                <w:i/>
                <w:sz w:val="24"/>
                <w:szCs w:val="24"/>
              </w:rPr>
              <w:t>м</w:t>
            </w:r>
            <w:r w:rsidRPr="00FC0A19">
              <w:rPr>
                <w:i/>
                <w:sz w:val="24"/>
                <w:szCs w:val="24"/>
              </w:rPr>
              <w:t>-95-3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FC0A19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FC0A19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11.4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rPr>
                <w:i/>
                <w:sz w:val="24"/>
                <w:szCs w:val="24"/>
              </w:rPr>
            </w:pPr>
            <w:r w:rsidRPr="00FC0A19">
              <w:rPr>
                <w:i/>
                <w:sz w:val="24"/>
                <w:szCs w:val="24"/>
              </w:rPr>
              <w:t>Линейная арматура для СИП-2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 w:rsidRPr="00FC0A19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FC0A19" w:rsidRDefault="00713ABE" w:rsidP="00912283">
            <w:pPr>
              <w:jc w:val="center"/>
            </w:pPr>
            <w:r w:rsidRPr="00FC0A19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BE208C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11.5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654329" w:rsidRDefault="00713ABE" w:rsidP="0091228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3-х фазный с</w:t>
            </w:r>
            <w:r w:rsidRPr="00654329">
              <w:rPr>
                <w:i/>
                <w:sz w:val="24"/>
                <w:szCs w:val="24"/>
              </w:rPr>
              <w:t>четчик электрической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654329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654329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654329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BE208C" w:rsidRDefault="00713ABE" w:rsidP="00912283">
            <w:pPr>
              <w:jc w:val="center"/>
              <w:rPr>
                <w:b/>
              </w:rPr>
            </w:pPr>
            <w:r w:rsidRPr="00BE208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  <w:tr w:rsidR="00713ABE" w:rsidRPr="00BE208C" w:rsidTr="00912283">
        <w:trPr>
          <w:trHeight w:val="374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Default="00713ABE" w:rsidP="0091228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11.6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654329" w:rsidRDefault="00713ABE" w:rsidP="00912283">
            <w:pPr>
              <w:rPr>
                <w:i/>
                <w:sz w:val="24"/>
                <w:szCs w:val="24"/>
              </w:rPr>
            </w:pPr>
            <w:r w:rsidRPr="00654329">
              <w:rPr>
                <w:i/>
                <w:sz w:val="24"/>
                <w:szCs w:val="24"/>
              </w:rPr>
              <w:t xml:space="preserve">Авт. выкл. согласно заявленной </w:t>
            </w:r>
            <w:proofErr w:type="spellStart"/>
            <w:r w:rsidRPr="00654329">
              <w:rPr>
                <w:i/>
                <w:sz w:val="24"/>
                <w:szCs w:val="24"/>
              </w:rPr>
              <w:t>мощ</w:t>
            </w:r>
            <w:proofErr w:type="spellEnd"/>
            <w:r w:rsidRPr="00654329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654329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 w:rsidRPr="00654329">
              <w:rPr>
                <w:i/>
                <w:sz w:val="24"/>
                <w:szCs w:val="24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654329" w:rsidRDefault="00713ABE" w:rsidP="00912283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BE" w:rsidRPr="00BE208C" w:rsidRDefault="00713ABE" w:rsidP="00912283">
            <w:pPr>
              <w:jc w:val="center"/>
              <w:rPr>
                <w:b/>
              </w:rPr>
            </w:pPr>
            <w:r w:rsidRPr="00BE208C">
              <w:rPr>
                <w:rStyle w:val="afd"/>
                <w:b w:val="0"/>
                <w:i/>
                <w:sz w:val="24"/>
                <w:szCs w:val="24"/>
              </w:rPr>
              <w:t>Уточнить проектом</w:t>
            </w:r>
          </w:p>
        </w:tc>
      </w:tr>
    </w:tbl>
    <w:p w:rsidR="00713ABE" w:rsidRDefault="00713ABE" w:rsidP="00A47976">
      <w:pPr>
        <w:widowControl w:val="0"/>
        <w:tabs>
          <w:tab w:val="left" w:pos="720"/>
        </w:tabs>
        <w:spacing w:line="211" w:lineRule="auto"/>
        <w:jc w:val="both"/>
      </w:pPr>
    </w:p>
    <w:p w:rsidR="00CA0E9A" w:rsidRPr="000637FC" w:rsidRDefault="00CA0E9A" w:rsidP="00A47976">
      <w:pPr>
        <w:widowControl w:val="0"/>
        <w:tabs>
          <w:tab w:val="left" w:pos="720"/>
        </w:tabs>
        <w:spacing w:line="211" w:lineRule="auto"/>
        <w:jc w:val="both"/>
      </w:pPr>
      <w:r w:rsidRPr="000637FC">
        <w:t xml:space="preserve">Примечание: Указаны только основные материалы, необходимые для выполнения указанных работ. </w:t>
      </w:r>
    </w:p>
    <w:p w:rsidR="00824BE5" w:rsidRPr="000637FC" w:rsidRDefault="00824BE5" w:rsidP="00A47976">
      <w:pPr>
        <w:tabs>
          <w:tab w:val="left" w:pos="4365"/>
        </w:tabs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pStyle w:val="19"/>
        <w:tabs>
          <w:tab w:val="num" w:pos="4041"/>
          <w:tab w:val="num" w:pos="5640"/>
        </w:tabs>
        <w:spacing w:before="0" w:after="0" w:line="211" w:lineRule="auto"/>
        <w:ind w:left="540" w:firstLine="0"/>
        <w:rPr>
          <w:szCs w:val="24"/>
        </w:rPr>
      </w:pPr>
    </w:p>
    <w:p w:rsidR="00CA0E9A" w:rsidRPr="000637FC" w:rsidRDefault="00CA0E9A" w:rsidP="00A47976">
      <w:pPr>
        <w:tabs>
          <w:tab w:val="left" w:pos="360"/>
        </w:tabs>
        <w:spacing w:line="211" w:lineRule="auto"/>
        <w:rPr>
          <w:sz w:val="24"/>
          <w:szCs w:val="24"/>
        </w:rPr>
      </w:pPr>
    </w:p>
    <w:p w:rsidR="004C1250" w:rsidRPr="000637FC" w:rsidRDefault="00CA0E9A" w:rsidP="00A47976">
      <w:pPr>
        <w:tabs>
          <w:tab w:val="left" w:pos="360"/>
        </w:tabs>
        <w:spacing w:line="211" w:lineRule="auto"/>
        <w:rPr>
          <w:b/>
          <w:sz w:val="24"/>
          <w:szCs w:val="24"/>
        </w:rPr>
      </w:pPr>
      <w:r w:rsidRPr="000637FC">
        <w:rPr>
          <w:b/>
          <w:sz w:val="24"/>
          <w:szCs w:val="24"/>
        </w:rPr>
        <w:t xml:space="preserve">   </w:t>
      </w: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tbl>
      <w:tblPr>
        <w:tblW w:w="9703" w:type="dxa"/>
        <w:tblLayout w:type="fixed"/>
        <w:tblLook w:val="01E0" w:firstRow="1" w:lastRow="1" w:firstColumn="1" w:lastColumn="1" w:noHBand="0" w:noVBand="0"/>
      </w:tblPr>
      <w:tblGrid>
        <w:gridCol w:w="4316"/>
        <w:gridCol w:w="3261"/>
        <w:gridCol w:w="2126"/>
      </w:tblGrid>
      <w:tr w:rsidR="009F01CA" w:rsidRPr="00F85C76" w:rsidTr="00B223DB">
        <w:trPr>
          <w:trHeight w:val="1536"/>
        </w:trPr>
        <w:tc>
          <w:tcPr>
            <w:tcW w:w="4316" w:type="dxa"/>
            <w:vAlign w:val="center"/>
          </w:tcPr>
          <w:p w:rsidR="009F01CA" w:rsidRPr="00F85C76" w:rsidRDefault="00B223DB" w:rsidP="00B223DB">
            <w:pPr>
              <w:ind w:left="-29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Главный инженер</w:t>
            </w:r>
            <w:r w:rsidRPr="00300EEE">
              <w:rPr>
                <w:b/>
                <w:sz w:val="24"/>
                <w:szCs w:val="24"/>
              </w:rPr>
              <w:t xml:space="preserve"> Борского </w:t>
            </w:r>
            <w:r>
              <w:rPr>
                <w:b/>
                <w:sz w:val="24"/>
                <w:szCs w:val="24"/>
              </w:rPr>
              <w:t>РЭС</w:t>
            </w:r>
            <w:r w:rsidRPr="00300EEE">
              <w:rPr>
                <w:b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b/>
                <w:sz w:val="24"/>
                <w:szCs w:val="24"/>
              </w:rPr>
              <w:t xml:space="preserve">     </w:t>
            </w:r>
            <w:r w:rsidRPr="00300EEE">
              <w:rPr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3261" w:type="dxa"/>
            <w:vAlign w:val="center"/>
          </w:tcPr>
          <w:p w:rsidR="009F01CA" w:rsidRPr="00F85C76" w:rsidRDefault="009F01CA" w:rsidP="006B5198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9F01CA" w:rsidRPr="00F85C76" w:rsidRDefault="00B223DB" w:rsidP="006B51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А.С. Чубуков</w:t>
            </w:r>
          </w:p>
        </w:tc>
      </w:tr>
    </w:tbl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4C1250" w:rsidRPr="000637FC" w:rsidRDefault="004C1250" w:rsidP="00A47976">
      <w:pPr>
        <w:spacing w:line="211" w:lineRule="auto"/>
        <w:rPr>
          <w:sz w:val="26"/>
          <w:szCs w:val="26"/>
        </w:rPr>
      </w:pPr>
    </w:p>
    <w:p w:rsidR="00F64910" w:rsidRPr="000637FC" w:rsidRDefault="00F64910" w:rsidP="00A47976">
      <w:pPr>
        <w:spacing w:line="211" w:lineRule="auto"/>
        <w:rPr>
          <w:sz w:val="26"/>
          <w:szCs w:val="26"/>
        </w:rPr>
      </w:pPr>
    </w:p>
    <w:sectPr w:rsidR="00F64910" w:rsidRPr="000637FC" w:rsidSect="009953E9">
      <w:headerReference w:type="default" r:id="rId12"/>
      <w:pgSz w:w="12240" w:h="15840"/>
      <w:pgMar w:top="851" w:right="567" w:bottom="851" w:left="170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748" w:rsidRDefault="004A7748">
      <w:r>
        <w:separator/>
      </w:r>
    </w:p>
  </w:endnote>
  <w:endnote w:type="continuationSeparator" w:id="0">
    <w:p w:rsidR="004A7748" w:rsidRDefault="004A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748" w:rsidRDefault="004A7748">
      <w:r>
        <w:separator/>
      </w:r>
    </w:p>
  </w:footnote>
  <w:footnote w:type="continuationSeparator" w:id="0">
    <w:p w:rsidR="004A7748" w:rsidRDefault="004A7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283" w:rsidRDefault="00912283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4C2E60">
      <w:rPr>
        <w:noProof/>
      </w:rPr>
      <w:t>28</w:t>
    </w:r>
    <w:r>
      <w:fldChar w:fldCharType="end"/>
    </w:r>
  </w:p>
  <w:p w:rsidR="00912283" w:rsidRDefault="00912283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7BD0730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8E0E60"/>
    <w:multiLevelType w:val="multilevel"/>
    <w:tmpl w:val="7AE895A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8" w15:restartNumberingAfterBreak="0">
    <w:nsid w:val="35257BF3"/>
    <w:multiLevelType w:val="hybridMultilevel"/>
    <w:tmpl w:val="DE8AE190"/>
    <w:lvl w:ilvl="0" w:tplc="E6B2E5F4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29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28170B9"/>
    <w:multiLevelType w:val="hybridMultilevel"/>
    <w:tmpl w:val="825EB0EE"/>
    <w:lvl w:ilvl="0" w:tplc="0000000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8" w15:restartNumberingAfterBreak="0">
    <w:nsid w:val="66E703C3"/>
    <w:multiLevelType w:val="multilevel"/>
    <w:tmpl w:val="F280AFC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9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0" w15:restartNumberingAfterBreak="0">
    <w:nsid w:val="6DA4694E"/>
    <w:multiLevelType w:val="multilevel"/>
    <w:tmpl w:val="69CE5BA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1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5"/>
  </w:num>
  <w:num w:numId="7">
    <w:abstractNumId w:val="33"/>
  </w:num>
  <w:num w:numId="8">
    <w:abstractNumId w:val="29"/>
  </w:num>
  <w:num w:numId="9">
    <w:abstractNumId w:val="36"/>
  </w:num>
  <w:num w:numId="10">
    <w:abstractNumId w:val="44"/>
  </w:num>
  <w:num w:numId="11">
    <w:abstractNumId w:val="30"/>
  </w:num>
  <w:num w:numId="12">
    <w:abstractNumId w:val="45"/>
  </w:num>
  <w:num w:numId="13">
    <w:abstractNumId w:val="42"/>
  </w:num>
  <w:num w:numId="14">
    <w:abstractNumId w:val="26"/>
  </w:num>
  <w:num w:numId="15">
    <w:abstractNumId w:val="31"/>
  </w:num>
  <w:num w:numId="16">
    <w:abstractNumId w:val="23"/>
  </w:num>
  <w:num w:numId="17">
    <w:abstractNumId w:val="32"/>
  </w:num>
  <w:num w:numId="18">
    <w:abstractNumId w:val="27"/>
  </w:num>
  <w:num w:numId="19">
    <w:abstractNumId w:val="24"/>
  </w:num>
  <w:num w:numId="20">
    <w:abstractNumId w:val="39"/>
  </w:num>
  <w:num w:numId="21">
    <w:abstractNumId w:val="41"/>
  </w:num>
  <w:num w:numId="22">
    <w:abstractNumId w:val="20"/>
  </w:num>
  <w:num w:numId="23">
    <w:abstractNumId w:val="43"/>
  </w:num>
  <w:num w:numId="24">
    <w:abstractNumId w:val="22"/>
  </w:num>
  <w:num w:numId="25">
    <w:abstractNumId w:val="34"/>
  </w:num>
  <w:num w:numId="26">
    <w:abstractNumId w:val="37"/>
  </w:num>
  <w:num w:numId="27">
    <w:abstractNumId w:val="21"/>
  </w:num>
  <w:num w:numId="28">
    <w:abstractNumId w:val="40"/>
  </w:num>
  <w:num w:numId="29">
    <w:abstractNumId w:val="35"/>
  </w:num>
  <w:num w:numId="30">
    <w:abstractNumId w:val="28"/>
  </w:num>
  <w:num w:numId="31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20581"/>
    <w:rsid w:val="00023A14"/>
    <w:rsid w:val="000431C4"/>
    <w:rsid w:val="0004696F"/>
    <w:rsid w:val="00050843"/>
    <w:rsid w:val="00052B91"/>
    <w:rsid w:val="0005326E"/>
    <w:rsid w:val="00057FD1"/>
    <w:rsid w:val="000616CC"/>
    <w:rsid w:val="000637FC"/>
    <w:rsid w:val="00065FDD"/>
    <w:rsid w:val="000668BC"/>
    <w:rsid w:val="00070378"/>
    <w:rsid w:val="00071506"/>
    <w:rsid w:val="00074D9C"/>
    <w:rsid w:val="00075E11"/>
    <w:rsid w:val="00076B57"/>
    <w:rsid w:val="00086937"/>
    <w:rsid w:val="0009040D"/>
    <w:rsid w:val="00093DB0"/>
    <w:rsid w:val="00094A5A"/>
    <w:rsid w:val="00094AC1"/>
    <w:rsid w:val="000A043E"/>
    <w:rsid w:val="000A0443"/>
    <w:rsid w:val="000A142A"/>
    <w:rsid w:val="000A37EB"/>
    <w:rsid w:val="000B2022"/>
    <w:rsid w:val="000B3034"/>
    <w:rsid w:val="000B31D1"/>
    <w:rsid w:val="000C3C86"/>
    <w:rsid w:val="000C493C"/>
    <w:rsid w:val="000D30D0"/>
    <w:rsid w:val="000D63DA"/>
    <w:rsid w:val="000E314A"/>
    <w:rsid w:val="000E5BB7"/>
    <w:rsid w:val="000F1447"/>
    <w:rsid w:val="000F2898"/>
    <w:rsid w:val="000F6F38"/>
    <w:rsid w:val="000F7645"/>
    <w:rsid w:val="00102D6C"/>
    <w:rsid w:val="00103915"/>
    <w:rsid w:val="00106248"/>
    <w:rsid w:val="00107CED"/>
    <w:rsid w:val="00110E94"/>
    <w:rsid w:val="0011231E"/>
    <w:rsid w:val="00112AE3"/>
    <w:rsid w:val="001136B2"/>
    <w:rsid w:val="00117650"/>
    <w:rsid w:val="0011786E"/>
    <w:rsid w:val="00121E2D"/>
    <w:rsid w:val="00124894"/>
    <w:rsid w:val="00126C8B"/>
    <w:rsid w:val="0012752E"/>
    <w:rsid w:val="001302C7"/>
    <w:rsid w:val="001418DF"/>
    <w:rsid w:val="001453EE"/>
    <w:rsid w:val="001527F1"/>
    <w:rsid w:val="001541E2"/>
    <w:rsid w:val="00155006"/>
    <w:rsid w:val="00164CAB"/>
    <w:rsid w:val="001701DF"/>
    <w:rsid w:val="00171CE0"/>
    <w:rsid w:val="00173243"/>
    <w:rsid w:val="00175114"/>
    <w:rsid w:val="001767A9"/>
    <w:rsid w:val="00177AA3"/>
    <w:rsid w:val="00177CCF"/>
    <w:rsid w:val="00180077"/>
    <w:rsid w:val="00182158"/>
    <w:rsid w:val="001863BA"/>
    <w:rsid w:val="00196973"/>
    <w:rsid w:val="00197D5A"/>
    <w:rsid w:val="001A5F22"/>
    <w:rsid w:val="001A71F0"/>
    <w:rsid w:val="001B2145"/>
    <w:rsid w:val="001B76A5"/>
    <w:rsid w:val="001C2DCF"/>
    <w:rsid w:val="001C3AB2"/>
    <w:rsid w:val="001C4438"/>
    <w:rsid w:val="001C4530"/>
    <w:rsid w:val="001D2514"/>
    <w:rsid w:val="001D2D0F"/>
    <w:rsid w:val="001D31F0"/>
    <w:rsid w:val="001D400D"/>
    <w:rsid w:val="001D5256"/>
    <w:rsid w:val="001E4B67"/>
    <w:rsid w:val="001F6633"/>
    <w:rsid w:val="001F72AC"/>
    <w:rsid w:val="00212982"/>
    <w:rsid w:val="00216CEF"/>
    <w:rsid w:val="002171EC"/>
    <w:rsid w:val="00225833"/>
    <w:rsid w:val="002269A1"/>
    <w:rsid w:val="00226DEF"/>
    <w:rsid w:val="00227346"/>
    <w:rsid w:val="00232902"/>
    <w:rsid w:val="00233B57"/>
    <w:rsid w:val="00234072"/>
    <w:rsid w:val="002358AD"/>
    <w:rsid w:val="00236EDB"/>
    <w:rsid w:val="00242D8B"/>
    <w:rsid w:val="002449F5"/>
    <w:rsid w:val="00246DAD"/>
    <w:rsid w:val="002474E7"/>
    <w:rsid w:val="00254EFD"/>
    <w:rsid w:val="00261DB1"/>
    <w:rsid w:val="00275ACD"/>
    <w:rsid w:val="002779C0"/>
    <w:rsid w:val="0028682D"/>
    <w:rsid w:val="00287A3D"/>
    <w:rsid w:val="00293851"/>
    <w:rsid w:val="00293C9E"/>
    <w:rsid w:val="00294077"/>
    <w:rsid w:val="0029469B"/>
    <w:rsid w:val="00295FC2"/>
    <w:rsid w:val="002A0AA3"/>
    <w:rsid w:val="002A15E0"/>
    <w:rsid w:val="002A3AA8"/>
    <w:rsid w:val="002B0DEB"/>
    <w:rsid w:val="002B0FB5"/>
    <w:rsid w:val="002B1EC7"/>
    <w:rsid w:val="002B2262"/>
    <w:rsid w:val="002B2BA2"/>
    <w:rsid w:val="002B7778"/>
    <w:rsid w:val="002C1DE1"/>
    <w:rsid w:val="002C5DA6"/>
    <w:rsid w:val="002C7A08"/>
    <w:rsid w:val="002D3B66"/>
    <w:rsid w:val="002E371D"/>
    <w:rsid w:val="002E4B30"/>
    <w:rsid w:val="002E5624"/>
    <w:rsid w:val="002F1BA6"/>
    <w:rsid w:val="002F20ED"/>
    <w:rsid w:val="002F273A"/>
    <w:rsid w:val="002F4535"/>
    <w:rsid w:val="0030067B"/>
    <w:rsid w:val="00302247"/>
    <w:rsid w:val="00306198"/>
    <w:rsid w:val="00306C4A"/>
    <w:rsid w:val="00311D0A"/>
    <w:rsid w:val="0031718B"/>
    <w:rsid w:val="00317823"/>
    <w:rsid w:val="00320234"/>
    <w:rsid w:val="00320DA9"/>
    <w:rsid w:val="00325975"/>
    <w:rsid w:val="00325C41"/>
    <w:rsid w:val="003271E4"/>
    <w:rsid w:val="00327A08"/>
    <w:rsid w:val="00330B28"/>
    <w:rsid w:val="0034232D"/>
    <w:rsid w:val="00345A29"/>
    <w:rsid w:val="003514B3"/>
    <w:rsid w:val="00352433"/>
    <w:rsid w:val="00352B54"/>
    <w:rsid w:val="00353C5B"/>
    <w:rsid w:val="00356502"/>
    <w:rsid w:val="00356FE5"/>
    <w:rsid w:val="00357ABF"/>
    <w:rsid w:val="003656FB"/>
    <w:rsid w:val="00372F8D"/>
    <w:rsid w:val="003801CE"/>
    <w:rsid w:val="00381432"/>
    <w:rsid w:val="00386820"/>
    <w:rsid w:val="00391E53"/>
    <w:rsid w:val="00392538"/>
    <w:rsid w:val="00392971"/>
    <w:rsid w:val="00393ACD"/>
    <w:rsid w:val="00395609"/>
    <w:rsid w:val="003A1379"/>
    <w:rsid w:val="003A3EAB"/>
    <w:rsid w:val="003A713D"/>
    <w:rsid w:val="003A7A0F"/>
    <w:rsid w:val="003B2375"/>
    <w:rsid w:val="003C131C"/>
    <w:rsid w:val="003C66C6"/>
    <w:rsid w:val="003C69FB"/>
    <w:rsid w:val="003D031A"/>
    <w:rsid w:val="003D2007"/>
    <w:rsid w:val="003D2448"/>
    <w:rsid w:val="003E2D8C"/>
    <w:rsid w:val="003E5417"/>
    <w:rsid w:val="003E5978"/>
    <w:rsid w:val="003E6769"/>
    <w:rsid w:val="003F192E"/>
    <w:rsid w:val="003F4D0A"/>
    <w:rsid w:val="003F650C"/>
    <w:rsid w:val="003F776F"/>
    <w:rsid w:val="004012FD"/>
    <w:rsid w:val="004069B6"/>
    <w:rsid w:val="00410DA3"/>
    <w:rsid w:val="00417D31"/>
    <w:rsid w:val="00422052"/>
    <w:rsid w:val="00424A3C"/>
    <w:rsid w:val="00425839"/>
    <w:rsid w:val="00426227"/>
    <w:rsid w:val="0042686D"/>
    <w:rsid w:val="00426BB8"/>
    <w:rsid w:val="004342DF"/>
    <w:rsid w:val="00434EA5"/>
    <w:rsid w:val="00451F5D"/>
    <w:rsid w:val="00454E38"/>
    <w:rsid w:val="00464757"/>
    <w:rsid w:val="00464A77"/>
    <w:rsid w:val="004702F5"/>
    <w:rsid w:val="004729C5"/>
    <w:rsid w:val="0047410B"/>
    <w:rsid w:val="0047428C"/>
    <w:rsid w:val="0048215E"/>
    <w:rsid w:val="00482522"/>
    <w:rsid w:val="0048371D"/>
    <w:rsid w:val="00484288"/>
    <w:rsid w:val="00484A6B"/>
    <w:rsid w:val="00486B20"/>
    <w:rsid w:val="00491D91"/>
    <w:rsid w:val="0049202E"/>
    <w:rsid w:val="004A0318"/>
    <w:rsid w:val="004A2BA8"/>
    <w:rsid w:val="004A7748"/>
    <w:rsid w:val="004B04DF"/>
    <w:rsid w:val="004B31C7"/>
    <w:rsid w:val="004B436C"/>
    <w:rsid w:val="004C0E4C"/>
    <w:rsid w:val="004C1250"/>
    <w:rsid w:val="004C2B5B"/>
    <w:rsid w:val="004C2E60"/>
    <w:rsid w:val="004C43CC"/>
    <w:rsid w:val="004C5311"/>
    <w:rsid w:val="004D24D3"/>
    <w:rsid w:val="004D25D6"/>
    <w:rsid w:val="004E24BD"/>
    <w:rsid w:val="004E7EA0"/>
    <w:rsid w:val="004F459B"/>
    <w:rsid w:val="004F6842"/>
    <w:rsid w:val="004F6DD5"/>
    <w:rsid w:val="00504688"/>
    <w:rsid w:val="00507468"/>
    <w:rsid w:val="00507DC1"/>
    <w:rsid w:val="005174C7"/>
    <w:rsid w:val="005201F2"/>
    <w:rsid w:val="00521FD9"/>
    <w:rsid w:val="00523198"/>
    <w:rsid w:val="00527679"/>
    <w:rsid w:val="005319A6"/>
    <w:rsid w:val="00536803"/>
    <w:rsid w:val="00544DC3"/>
    <w:rsid w:val="005474FF"/>
    <w:rsid w:val="005525E1"/>
    <w:rsid w:val="00553A3D"/>
    <w:rsid w:val="00555834"/>
    <w:rsid w:val="00555A1E"/>
    <w:rsid w:val="00560C80"/>
    <w:rsid w:val="005629D3"/>
    <w:rsid w:val="00563CB5"/>
    <w:rsid w:val="00564FDB"/>
    <w:rsid w:val="0057062B"/>
    <w:rsid w:val="00572F40"/>
    <w:rsid w:val="0057361C"/>
    <w:rsid w:val="00574A75"/>
    <w:rsid w:val="00584249"/>
    <w:rsid w:val="00586D0E"/>
    <w:rsid w:val="00587C9D"/>
    <w:rsid w:val="00592DC5"/>
    <w:rsid w:val="00595099"/>
    <w:rsid w:val="00597BDA"/>
    <w:rsid w:val="005B1A61"/>
    <w:rsid w:val="005B2197"/>
    <w:rsid w:val="005B49D2"/>
    <w:rsid w:val="005B6B05"/>
    <w:rsid w:val="005C19D3"/>
    <w:rsid w:val="005C3D10"/>
    <w:rsid w:val="005C52A8"/>
    <w:rsid w:val="005D1C47"/>
    <w:rsid w:val="005D5054"/>
    <w:rsid w:val="005D5C59"/>
    <w:rsid w:val="005D7586"/>
    <w:rsid w:val="005D7FB8"/>
    <w:rsid w:val="005E371A"/>
    <w:rsid w:val="005F054E"/>
    <w:rsid w:val="005F1318"/>
    <w:rsid w:val="005F213B"/>
    <w:rsid w:val="005F2AE6"/>
    <w:rsid w:val="006028F2"/>
    <w:rsid w:val="00604CBA"/>
    <w:rsid w:val="0061148E"/>
    <w:rsid w:val="006124CE"/>
    <w:rsid w:val="00612596"/>
    <w:rsid w:val="00612947"/>
    <w:rsid w:val="00613692"/>
    <w:rsid w:val="00613CEE"/>
    <w:rsid w:val="00614DB0"/>
    <w:rsid w:val="00615B90"/>
    <w:rsid w:val="00632164"/>
    <w:rsid w:val="0063548E"/>
    <w:rsid w:val="00635D27"/>
    <w:rsid w:val="006419C0"/>
    <w:rsid w:val="00652C8D"/>
    <w:rsid w:val="006561AF"/>
    <w:rsid w:val="00660BCF"/>
    <w:rsid w:val="006826E1"/>
    <w:rsid w:val="0068420F"/>
    <w:rsid w:val="006858E8"/>
    <w:rsid w:val="006859AB"/>
    <w:rsid w:val="006956B5"/>
    <w:rsid w:val="0069631C"/>
    <w:rsid w:val="006B3251"/>
    <w:rsid w:val="006B3D6F"/>
    <w:rsid w:val="006B3DB0"/>
    <w:rsid w:val="006B5198"/>
    <w:rsid w:val="006C3519"/>
    <w:rsid w:val="006C388B"/>
    <w:rsid w:val="006C735F"/>
    <w:rsid w:val="006D0EBE"/>
    <w:rsid w:val="006D3873"/>
    <w:rsid w:val="006D4418"/>
    <w:rsid w:val="006D6685"/>
    <w:rsid w:val="006D6C0D"/>
    <w:rsid w:val="006E0A16"/>
    <w:rsid w:val="006E2176"/>
    <w:rsid w:val="006F53E4"/>
    <w:rsid w:val="006F6FD7"/>
    <w:rsid w:val="007037AD"/>
    <w:rsid w:val="00704344"/>
    <w:rsid w:val="00704385"/>
    <w:rsid w:val="00706939"/>
    <w:rsid w:val="007117C6"/>
    <w:rsid w:val="00713ABE"/>
    <w:rsid w:val="00714D82"/>
    <w:rsid w:val="0072405F"/>
    <w:rsid w:val="007300A1"/>
    <w:rsid w:val="0073593C"/>
    <w:rsid w:val="00747CB2"/>
    <w:rsid w:val="00750BCF"/>
    <w:rsid w:val="00755E5B"/>
    <w:rsid w:val="00757D9A"/>
    <w:rsid w:val="00760A5E"/>
    <w:rsid w:val="00763DD0"/>
    <w:rsid w:val="00766D52"/>
    <w:rsid w:val="007738F3"/>
    <w:rsid w:val="007754BE"/>
    <w:rsid w:val="00780AA9"/>
    <w:rsid w:val="00781464"/>
    <w:rsid w:val="00793351"/>
    <w:rsid w:val="007938C3"/>
    <w:rsid w:val="0079509C"/>
    <w:rsid w:val="00796380"/>
    <w:rsid w:val="00796C1A"/>
    <w:rsid w:val="00796CAE"/>
    <w:rsid w:val="007A1738"/>
    <w:rsid w:val="007A6304"/>
    <w:rsid w:val="007A7E2A"/>
    <w:rsid w:val="007B2026"/>
    <w:rsid w:val="007B32AF"/>
    <w:rsid w:val="007B68F4"/>
    <w:rsid w:val="007C02D3"/>
    <w:rsid w:val="007C180E"/>
    <w:rsid w:val="007C3632"/>
    <w:rsid w:val="007C4637"/>
    <w:rsid w:val="007C6FF9"/>
    <w:rsid w:val="007D3E74"/>
    <w:rsid w:val="007D7FCE"/>
    <w:rsid w:val="007E1240"/>
    <w:rsid w:val="007E3A66"/>
    <w:rsid w:val="007E6DB2"/>
    <w:rsid w:val="007F09A0"/>
    <w:rsid w:val="007F7478"/>
    <w:rsid w:val="00801AEF"/>
    <w:rsid w:val="008100E0"/>
    <w:rsid w:val="00813B2D"/>
    <w:rsid w:val="00815302"/>
    <w:rsid w:val="00815CC4"/>
    <w:rsid w:val="00820693"/>
    <w:rsid w:val="00824BE5"/>
    <w:rsid w:val="0082556A"/>
    <w:rsid w:val="00830345"/>
    <w:rsid w:val="008323C0"/>
    <w:rsid w:val="00834322"/>
    <w:rsid w:val="008357BF"/>
    <w:rsid w:val="00836A33"/>
    <w:rsid w:val="008412A0"/>
    <w:rsid w:val="008455E2"/>
    <w:rsid w:val="00846FE2"/>
    <w:rsid w:val="008523CF"/>
    <w:rsid w:val="00853A4C"/>
    <w:rsid w:val="00857288"/>
    <w:rsid w:val="00867AD4"/>
    <w:rsid w:val="008744C5"/>
    <w:rsid w:val="00875EDD"/>
    <w:rsid w:val="008772F2"/>
    <w:rsid w:val="00890A67"/>
    <w:rsid w:val="00897035"/>
    <w:rsid w:val="00897AB1"/>
    <w:rsid w:val="008A0D64"/>
    <w:rsid w:val="008A19AE"/>
    <w:rsid w:val="008A56D1"/>
    <w:rsid w:val="008B5595"/>
    <w:rsid w:val="008B61F1"/>
    <w:rsid w:val="008B7D45"/>
    <w:rsid w:val="008C3171"/>
    <w:rsid w:val="008C5085"/>
    <w:rsid w:val="008C5485"/>
    <w:rsid w:val="008C586F"/>
    <w:rsid w:val="008C61E0"/>
    <w:rsid w:val="008C6F3D"/>
    <w:rsid w:val="008C73C2"/>
    <w:rsid w:val="008C7E1A"/>
    <w:rsid w:val="008D1529"/>
    <w:rsid w:val="008D2DB0"/>
    <w:rsid w:val="008D369F"/>
    <w:rsid w:val="008E279C"/>
    <w:rsid w:val="008F5C53"/>
    <w:rsid w:val="008F60E9"/>
    <w:rsid w:val="00902D49"/>
    <w:rsid w:val="00902D9A"/>
    <w:rsid w:val="00907018"/>
    <w:rsid w:val="009079C5"/>
    <w:rsid w:val="009121C6"/>
    <w:rsid w:val="00912283"/>
    <w:rsid w:val="0091235B"/>
    <w:rsid w:val="00925EC8"/>
    <w:rsid w:val="00932C40"/>
    <w:rsid w:val="00942564"/>
    <w:rsid w:val="00950762"/>
    <w:rsid w:val="00950826"/>
    <w:rsid w:val="009618E4"/>
    <w:rsid w:val="00965471"/>
    <w:rsid w:val="009740FF"/>
    <w:rsid w:val="0097583B"/>
    <w:rsid w:val="009762EE"/>
    <w:rsid w:val="00977E5D"/>
    <w:rsid w:val="00984426"/>
    <w:rsid w:val="009925C9"/>
    <w:rsid w:val="009925CC"/>
    <w:rsid w:val="009953E9"/>
    <w:rsid w:val="0099755A"/>
    <w:rsid w:val="00997F5C"/>
    <w:rsid w:val="009A3446"/>
    <w:rsid w:val="009A5088"/>
    <w:rsid w:val="009B01D9"/>
    <w:rsid w:val="009B4A71"/>
    <w:rsid w:val="009B624D"/>
    <w:rsid w:val="009C08D9"/>
    <w:rsid w:val="009C16BF"/>
    <w:rsid w:val="009C2C41"/>
    <w:rsid w:val="009C5564"/>
    <w:rsid w:val="009E7C22"/>
    <w:rsid w:val="009E7EB1"/>
    <w:rsid w:val="009F01CA"/>
    <w:rsid w:val="009F1B3A"/>
    <w:rsid w:val="00A011A7"/>
    <w:rsid w:val="00A040F5"/>
    <w:rsid w:val="00A07696"/>
    <w:rsid w:val="00A100E3"/>
    <w:rsid w:val="00A16DBA"/>
    <w:rsid w:val="00A22FED"/>
    <w:rsid w:val="00A24CCB"/>
    <w:rsid w:val="00A404E6"/>
    <w:rsid w:val="00A4192C"/>
    <w:rsid w:val="00A45107"/>
    <w:rsid w:val="00A4781F"/>
    <w:rsid w:val="00A47976"/>
    <w:rsid w:val="00A552A7"/>
    <w:rsid w:val="00A610F4"/>
    <w:rsid w:val="00A616F9"/>
    <w:rsid w:val="00A61A96"/>
    <w:rsid w:val="00A630E7"/>
    <w:rsid w:val="00A63F9B"/>
    <w:rsid w:val="00A70AB4"/>
    <w:rsid w:val="00A75D32"/>
    <w:rsid w:val="00A77992"/>
    <w:rsid w:val="00A805C7"/>
    <w:rsid w:val="00A834F6"/>
    <w:rsid w:val="00A86456"/>
    <w:rsid w:val="00A923F8"/>
    <w:rsid w:val="00A92EDD"/>
    <w:rsid w:val="00A938ED"/>
    <w:rsid w:val="00A97F9A"/>
    <w:rsid w:val="00AA1713"/>
    <w:rsid w:val="00AA566A"/>
    <w:rsid w:val="00AA59FA"/>
    <w:rsid w:val="00AB10E8"/>
    <w:rsid w:val="00AB3DE6"/>
    <w:rsid w:val="00AB40B4"/>
    <w:rsid w:val="00AC128B"/>
    <w:rsid w:val="00AC5FD1"/>
    <w:rsid w:val="00AD02EC"/>
    <w:rsid w:val="00AD07D8"/>
    <w:rsid w:val="00AD0E5A"/>
    <w:rsid w:val="00AD71AC"/>
    <w:rsid w:val="00AE265F"/>
    <w:rsid w:val="00AF7933"/>
    <w:rsid w:val="00B011AD"/>
    <w:rsid w:val="00B03D4C"/>
    <w:rsid w:val="00B05A9B"/>
    <w:rsid w:val="00B06DB6"/>
    <w:rsid w:val="00B07284"/>
    <w:rsid w:val="00B0745D"/>
    <w:rsid w:val="00B11334"/>
    <w:rsid w:val="00B1381F"/>
    <w:rsid w:val="00B15B53"/>
    <w:rsid w:val="00B16998"/>
    <w:rsid w:val="00B172C2"/>
    <w:rsid w:val="00B172E1"/>
    <w:rsid w:val="00B20C66"/>
    <w:rsid w:val="00B2180E"/>
    <w:rsid w:val="00B223DB"/>
    <w:rsid w:val="00B255EC"/>
    <w:rsid w:val="00B32A02"/>
    <w:rsid w:val="00B32AD0"/>
    <w:rsid w:val="00B33925"/>
    <w:rsid w:val="00B34D31"/>
    <w:rsid w:val="00B350BC"/>
    <w:rsid w:val="00B41455"/>
    <w:rsid w:val="00B509D0"/>
    <w:rsid w:val="00B554D7"/>
    <w:rsid w:val="00B56B12"/>
    <w:rsid w:val="00B6555B"/>
    <w:rsid w:val="00B675B3"/>
    <w:rsid w:val="00B70734"/>
    <w:rsid w:val="00B707A6"/>
    <w:rsid w:val="00B710E5"/>
    <w:rsid w:val="00B71CBA"/>
    <w:rsid w:val="00B72E13"/>
    <w:rsid w:val="00B737E4"/>
    <w:rsid w:val="00B74739"/>
    <w:rsid w:val="00B84E72"/>
    <w:rsid w:val="00B856E2"/>
    <w:rsid w:val="00B92FAB"/>
    <w:rsid w:val="00B93595"/>
    <w:rsid w:val="00BA316E"/>
    <w:rsid w:val="00BB17E8"/>
    <w:rsid w:val="00BB2D38"/>
    <w:rsid w:val="00BB37A0"/>
    <w:rsid w:val="00BB3F1D"/>
    <w:rsid w:val="00BC06A6"/>
    <w:rsid w:val="00BC103F"/>
    <w:rsid w:val="00BC7649"/>
    <w:rsid w:val="00BE709A"/>
    <w:rsid w:val="00BF3437"/>
    <w:rsid w:val="00C00DB1"/>
    <w:rsid w:val="00C02611"/>
    <w:rsid w:val="00C048BA"/>
    <w:rsid w:val="00C05BF8"/>
    <w:rsid w:val="00C11D0E"/>
    <w:rsid w:val="00C12ECD"/>
    <w:rsid w:val="00C15F00"/>
    <w:rsid w:val="00C20ED6"/>
    <w:rsid w:val="00C224FD"/>
    <w:rsid w:val="00C24355"/>
    <w:rsid w:val="00C247C8"/>
    <w:rsid w:val="00C24B81"/>
    <w:rsid w:val="00C27D6C"/>
    <w:rsid w:val="00C31360"/>
    <w:rsid w:val="00C3433E"/>
    <w:rsid w:val="00C37245"/>
    <w:rsid w:val="00C37547"/>
    <w:rsid w:val="00C43425"/>
    <w:rsid w:val="00C44423"/>
    <w:rsid w:val="00C50C44"/>
    <w:rsid w:val="00C56591"/>
    <w:rsid w:val="00C72922"/>
    <w:rsid w:val="00C841B1"/>
    <w:rsid w:val="00C84747"/>
    <w:rsid w:val="00C9203B"/>
    <w:rsid w:val="00C930AE"/>
    <w:rsid w:val="00C93459"/>
    <w:rsid w:val="00C951FF"/>
    <w:rsid w:val="00CA0E9A"/>
    <w:rsid w:val="00CA1390"/>
    <w:rsid w:val="00CA1529"/>
    <w:rsid w:val="00CA1C53"/>
    <w:rsid w:val="00CB1760"/>
    <w:rsid w:val="00CB19E2"/>
    <w:rsid w:val="00CB2911"/>
    <w:rsid w:val="00CB2A32"/>
    <w:rsid w:val="00CB2EEA"/>
    <w:rsid w:val="00CB7CE6"/>
    <w:rsid w:val="00CC06B1"/>
    <w:rsid w:val="00CD39FE"/>
    <w:rsid w:val="00CD4784"/>
    <w:rsid w:val="00CD5ED7"/>
    <w:rsid w:val="00CD63AF"/>
    <w:rsid w:val="00CD7383"/>
    <w:rsid w:val="00CD7434"/>
    <w:rsid w:val="00CE1EBD"/>
    <w:rsid w:val="00CE5E9C"/>
    <w:rsid w:val="00CE60D6"/>
    <w:rsid w:val="00CE6172"/>
    <w:rsid w:val="00CF4E07"/>
    <w:rsid w:val="00CF78FE"/>
    <w:rsid w:val="00D032D5"/>
    <w:rsid w:val="00D034FC"/>
    <w:rsid w:val="00D115D7"/>
    <w:rsid w:val="00D13E00"/>
    <w:rsid w:val="00D17270"/>
    <w:rsid w:val="00D20D00"/>
    <w:rsid w:val="00D32059"/>
    <w:rsid w:val="00D328F8"/>
    <w:rsid w:val="00D3295C"/>
    <w:rsid w:val="00D36F77"/>
    <w:rsid w:val="00D37A3E"/>
    <w:rsid w:val="00D42FDE"/>
    <w:rsid w:val="00D43FE2"/>
    <w:rsid w:val="00D55850"/>
    <w:rsid w:val="00D55C23"/>
    <w:rsid w:val="00D60B02"/>
    <w:rsid w:val="00D64E28"/>
    <w:rsid w:val="00D70B2F"/>
    <w:rsid w:val="00D74073"/>
    <w:rsid w:val="00D746EF"/>
    <w:rsid w:val="00D75253"/>
    <w:rsid w:val="00D7664E"/>
    <w:rsid w:val="00D81B54"/>
    <w:rsid w:val="00D85D75"/>
    <w:rsid w:val="00D87DA2"/>
    <w:rsid w:val="00D93115"/>
    <w:rsid w:val="00DA009A"/>
    <w:rsid w:val="00DA285F"/>
    <w:rsid w:val="00DA6D14"/>
    <w:rsid w:val="00DB0E64"/>
    <w:rsid w:val="00DB34DE"/>
    <w:rsid w:val="00DB6DC9"/>
    <w:rsid w:val="00DB7463"/>
    <w:rsid w:val="00DB7E23"/>
    <w:rsid w:val="00DC0C20"/>
    <w:rsid w:val="00DC3172"/>
    <w:rsid w:val="00DC33C6"/>
    <w:rsid w:val="00DC345C"/>
    <w:rsid w:val="00DC4459"/>
    <w:rsid w:val="00DC647C"/>
    <w:rsid w:val="00DC663F"/>
    <w:rsid w:val="00DC7892"/>
    <w:rsid w:val="00DE034D"/>
    <w:rsid w:val="00DE4FDC"/>
    <w:rsid w:val="00DE5CF2"/>
    <w:rsid w:val="00DF1455"/>
    <w:rsid w:val="00DF27AA"/>
    <w:rsid w:val="00DF2ECB"/>
    <w:rsid w:val="00DF34DC"/>
    <w:rsid w:val="00DF3C17"/>
    <w:rsid w:val="00DF404C"/>
    <w:rsid w:val="00E0498A"/>
    <w:rsid w:val="00E14FA5"/>
    <w:rsid w:val="00E1583A"/>
    <w:rsid w:val="00E158E7"/>
    <w:rsid w:val="00E1597B"/>
    <w:rsid w:val="00E166B0"/>
    <w:rsid w:val="00E23F4F"/>
    <w:rsid w:val="00E24CC4"/>
    <w:rsid w:val="00E26241"/>
    <w:rsid w:val="00E27256"/>
    <w:rsid w:val="00E30719"/>
    <w:rsid w:val="00E32BB2"/>
    <w:rsid w:val="00E37084"/>
    <w:rsid w:val="00E4231C"/>
    <w:rsid w:val="00E43DE7"/>
    <w:rsid w:val="00E44724"/>
    <w:rsid w:val="00E53942"/>
    <w:rsid w:val="00E55023"/>
    <w:rsid w:val="00E56119"/>
    <w:rsid w:val="00E60B3A"/>
    <w:rsid w:val="00E63861"/>
    <w:rsid w:val="00E655F0"/>
    <w:rsid w:val="00E65D59"/>
    <w:rsid w:val="00E73169"/>
    <w:rsid w:val="00E73913"/>
    <w:rsid w:val="00E73F7E"/>
    <w:rsid w:val="00E747F5"/>
    <w:rsid w:val="00E804BF"/>
    <w:rsid w:val="00E813D6"/>
    <w:rsid w:val="00E8339A"/>
    <w:rsid w:val="00E8588B"/>
    <w:rsid w:val="00E8647B"/>
    <w:rsid w:val="00E94242"/>
    <w:rsid w:val="00E95A4A"/>
    <w:rsid w:val="00E969CA"/>
    <w:rsid w:val="00E97770"/>
    <w:rsid w:val="00EA6136"/>
    <w:rsid w:val="00EB187D"/>
    <w:rsid w:val="00EB3DF6"/>
    <w:rsid w:val="00EC11EF"/>
    <w:rsid w:val="00EC3813"/>
    <w:rsid w:val="00EC57EA"/>
    <w:rsid w:val="00EC7ABE"/>
    <w:rsid w:val="00EE07C3"/>
    <w:rsid w:val="00EE1D80"/>
    <w:rsid w:val="00EE210B"/>
    <w:rsid w:val="00EE3256"/>
    <w:rsid w:val="00EE57DB"/>
    <w:rsid w:val="00EF18B1"/>
    <w:rsid w:val="00EF1E4E"/>
    <w:rsid w:val="00EF4547"/>
    <w:rsid w:val="00EF5960"/>
    <w:rsid w:val="00EF767E"/>
    <w:rsid w:val="00F00393"/>
    <w:rsid w:val="00F057F9"/>
    <w:rsid w:val="00F10BD6"/>
    <w:rsid w:val="00F12C8E"/>
    <w:rsid w:val="00F154B3"/>
    <w:rsid w:val="00F1603B"/>
    <w:rsid w:val="00F20429"/>
    <w:rsid w:val="00F226F3"/>
    <w:rsid w:val="00F3020E"/>
    <w:rsid w:val="00F34F32"/>
    <w:rsid w:val="00F423A6"/>
    <w:rsid w:val="00F44524"/>
    <w:rsid w:val="00F504FA"/>
    <w:rsid w:val="00F51620"/>
    <w:rsid w:val="00F5385F"/>
    <w:rsid w:val="00F54384"/>
    <w:rsid w:val="00F57CA6"/>
    <w:rsid w:val="00F641F1"/>
    <w:rsid w:val="00F64910"/>
    <w:rsid w:val="00F64B98"/>
    <w:rsid w:val="00F72383"/>
    <w:rsid w:val="00F748E2"/>
    <w:rsid w:val="00F7685E"/>
    <w:rsid w:val="00F83A3E"/>
    <w:rsid w:val="00F9063B"/>
    <w:rsid w:val="00F9202B"/>
    <w:rsid w:val="00F9391A"/>
    <w:rsid w:val="00F93F28"/>
    <w:rsid w:val="00F96C9E"/>
    <w:rsid w:val="00FA4100"/>
    <w:rsid w:val="00FB2064"/>
    <w:rsid w:val="00FB337A"/>
    <w:rsid w:val="00FB4667"/>
    <w:rsid w:val="00FB5F05"/>
    <w:rsid w:val="00FB5F09"/>
    <w:rsid w:val="00FB7669"/>
    <w:rsid w:val="00FC0A19"/>
    <w:rsid w:val="00FC3115"/>
    <w:rsid w:val="00FC4B18"/>
    <w:rsid w:val="00FC6055"/>
    <w:rsid w:val="00FC62AA"/>
    <w:rsid w:val="00FD2432"/>
    <w:rsid w:val="00FD39BD"/>
    <w:rsid w:val="00FD7579"/>
    <w:rsid w:val="00FD7E4F"/>
    <w:rsid w:val="00FE18A2"/>
    <w:rsid w:val="00FE2B1C"/>
    <w:rsid w:val="00FE3062"/>
    <w:rsid w:val="00FE308B"/>
    <w:rsid w:val="00FE5466"/>
    <w:rsid w:val="00FE6A3F"/>
    <w:rsid w:val="00FE6D3D"/>
    <w:rsid w:val="00FF06CE"/>
    <w:rsid w:val="00FF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5:docId w15:val="{AB2C2F92-356C-4FBF-A4C7-2AAF7127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3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6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7">
    <w:name w:val="Текст примечания1"/>
    <w:basedOn w:val="a"/>
  </w:style>
  <w:style w:type="paragraph" w:styleId="af7">
    <w:name w:val="annotation subject"/>
    <w:basedOn w:val="17"/>
    <w:next w:val="17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8"/>
    <w:uiPriority w:val="99"/>
    <w:semiHidden/>
    <w:unhideWhenUsed/>
    <w:rsid w:val="00050843"/>
  </w:style>
  <w:style w:type="character" w:customStyle="1" w:styleId="18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CA0E9A"/>
    <w:pPr>
      <w:ind w:firstLine="720"/>
      <w:jc w:val="both"/>
    </w:pPr>
    <w:rPr>
      <w:sz w:val="28"/>
    </w:rPr>
  </w:style>
  <w:style w:type="character" w:styleId="afd">
    <w:name w:val="Strong"/>
    <w:uiPriority w:val="22"/>
    <w:qFormat/>
    <w:rsid w:val="00CA0E9A"/>
    <w:rPr>
      <w:b/>
      <w:bCs/>
    </w:rPr>
  </w:style>
  <w:style w:type="paragraph" w:customStyle="1" w:styleId="19">
    <w:name w:val="Обычный1"/>
    <w:link w:val="1a"/>
    <w:rsid w:val="00CA0E9A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a">
    <w:name w:val="Обычный1 Знак"/>
    <w:link w:val="19"/>
    <w:locked/>
    <w:rsid w:val="00CA0E9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sthelp.ru/text/GOST2111095SPDSPravilavyp.htm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8537BC94E886A43828B614252E4059C" ma:contentTypeVersion="2" ma:contentTypeDescription="Создание документа." ma:contentTypeScope="" ma:versionID="cf676a61483ce778e7281b34c7d9642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E5E79-46EE-492F-B7F5-FE07205C1B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DC09C-49D4-43A8-90BD-133374C4D4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A29925-8B27-4D5D-B3D8-D8324374A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92E200-D86D-4D41-9FC7-9A87B10E9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30</Pages>
  <Words>11037</Words>
  <Characters>62917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73807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Смирнов Сергей Николаевич</cp:lastModifiedBy>
  <cp:revision>13</cp:revision>
  <cp:lastPrinted>2022-04-14T12:57:00Z</cp:lastPrinted>
  <dcterms:created xsi:type="dcterms:W3CDTF">2022-04-14T12:34:00Z</dcterms:created>
  <dcterms:modified xsi:type="dcterms:W3CDTF">2022-08-03T14:15:00Z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0x010100B8537BC94E886A43828B614252E4059C</vt:lpwstr>
  </property>
</Properties>
</file>